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D3CBE" w14:textId="77777777" w:rsidR="007D47D2" w:rsidRDefault="007D47D2">
      <w:pPr>
        <w:jc w:val="center"/>
        <w:rPr>
          <w:b/>
        </w:rPr>
      </w:pPr>
    </w:p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5553454" w:rsidR="007D47D2" w:rsidRPr="005F1BAA" w:rsidRDefault="005F1BAA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1B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INTERNAL MEDICINE </w:t>
            </w:r>
            <w:r w:rsidR="006F5009" w:rsidRPr="005F1B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493901B9" w:rsidR="007D47D2" w:rsidRPr="00C21FB5" w:rsidRDefault="006F5009" w:rsidP="009C32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C3210">
              <w:rPr>
                <w:rFonts w:ascii="Times New Roman" w:hAnsi="Times New Roman" w:cs="Times New Roman"/>
                <w:b/>
                <w:sz w:val="18"/>
                <w:szCs w:val="18"/>
              </w:rPr>
              <w:t>401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33636303" w:rsidR="007D47D2" w:rsidRPr="00C21FB5" w:rsidRDefault="00AD4DC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DC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C21FB5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BAA">
              <w:rPr>
                <w:rFonts w:ascii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5F1BAA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1BAA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5F1BAA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5F1BA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F1BAA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3E87759A" w:rsidR="00CA089C" w:rsidRPr="00C21FB5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410"/>
        <w:gridCol w:w="2109"/>
        <w:gridCol w:w="2110"/>
      </w:tblGrid>
      <w:tr w:rsidR="007D47D2" w:rsidRPr="00C21FB5" w14:paraId="6D18B7E4" w14:textId="77777777" w:rsidTr="005F1BAA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432F72" w:rsidRPr="00C21FB5" w14:paraId="364F8195" w14:textId="77777777" w:rsidTr="00F44243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432F72" w:rsidRPr="00C21FB5" w:rsidRDefault="00432F7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432F72" w:rsidRPr="00C21FB5" w:rsidRDefault="00432F7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70767" w14:textId="77777777" w:rsidR="00432F72" w:rsidRPr="00C21FB5" w:rsidRDefault="00432F72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ADB3365" w14:textId="7DDD3AA2" w:rsidR="00432F72" w:rsidRPr="00C21FB5" w:rsidRDefault="00432F72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432F72" w:rsidRPr="00C21FB5" w14:paraId="3DD48923" w14:textId="77777777" w:rsidTr="00647ECE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44AD20FB" w:rsidR="00432F72" w:rsidRPr="004C74C4" w:rsidRDefault="00432F72" w:rsidP="005F1BA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73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6789468" w:rsidR="00432F72" w:rsidRPr="004C74C4" w:rsidRDefault="00432F72" w:rsidP="005F1BA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73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6A15A" w14:textId="77777777" w:rsidR="00432F72" w:rsidRPr="004C74C4" w:rsidRDefault="00432F72" w:rsidP="005F1BA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73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77D4E7FB" w14:textId="1B5DF394" w:rsidR="00432F72" w:rsidRPr="004C74C4" w:rsidRDefault="00AD59B1" w:rsidP="005F1BA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59B1">
              <w:rPr>
                <w:rFonts w:ascii="Times New Roman" w:hAnsi="Times New Roman" w:cs="Times New Roman"/>
                <w:sz w:val="18"/>
                <w:szCs w:val="18"/>
              </w:rPr>
              <w:t>8 weeks</w:t>
            </w:r>
          </w:p>
        </w:tc>
      </w:tr>
    </w:tbl>
    <w:p w14:paraId="1D9DCE6C" w14:textId="77777777" w:rsidR="007D47D2" w:rsidRDefault="007D47D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E8CB8" w14:textId="77777777" w:rsidR="007E4AFE" w:rsidRPr="004C74C4" w:rsidRDefault="007E4AFE" w:rsidP="007E4A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14:paraId="1ED04D72" w14:textId="77777777" w:rsidR="005F1BAA" w:rsidRPr="00E30E2C" w:rsidRDefault="005F1BAA" w:rsidP="005F1BA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E2C">
              <w:rPr>
                <w:rFonts w:ascii="Arial" w:hAnsi="Arial" w:cs="Arial"/>
                <w:b/>
                <w:bCs/>
                <w:sz w:val="20"/>
                <w:szCs w:val="20"/>
              </w:rPr>
              <w:t>Course Coordinator, Contact details and office hours</w:t>
            </w:r>
            <w:r w:rsidRPr="00E30E2C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E30E2C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3837DC91" w14:textId="77777777" w:rsidR="005F1BAA" w:rsidRDefault="005F1BAA" w:rsidP="005F1BA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Itır YEĞENAĞA,</w:t>
            </w:r>
            <w:r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MD.,</w:t>
            </w:r>
            <w:r w:rsidRPr="00E30E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30E2C">
              <w:rPr>
                <w:rFonts w:ascii="Arial" w:hAnsi="Arial" w:cs="Arial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sz w:val="20"/>
                <w:szCs w:val="20"/>
              </w:rPr>
              <w:t>.,</w:t>
            </w:r>
            <w:r w:rsidRPr="00E30E2C">
              <w:rPr>
                <w:rFonts w:ascii="Arial" w:hAnsi="Arial" w:cs="Arial"/>
                <w:sz w:val="20"/>
                <w:szCs w:val="20"/>
              </w:rPr>
              <w:t xml:space="preserve"> Maltepe Univ</w:t>
            </w:r>
            <w:r>
              <w:rPr>
                <w:rFonts w:ascii="Arial" w:hAnsi="Arial" w:cs="Arial"/>
                <w:sz w:val="20"/>
                <w:szCs w:val="20"/>
              </w:rPr>
              <w:t xml:space="preserve">ersity, Faculty of Medicine </w:t>
            </w:r>
            <w:r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156B76" w14:textId="77777777" w:rsidR="005F1BAA" w:rsidRPr="00E30E2C" w:rsidRDefault="005F1BAA" w:rsidP="005F1BA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C1D">
              <w:rPr>
                <w:sz w:val="20"/>
                <w:szCs w:val="20"/>
              </w:rPr>
              <w:t>itir.yegenaga</w:t>
            </w:r>
            <w:hyperlink r:id="rId8" w:history="1">
              <w:r w:rsidRPr="00035C1D">
                <w:rPr>
                  <w:rStyle w:val="Kpr"/>
                  <w:rFonts w:ascii="Arial" w:hAnsi="Arial" w:cs="Arial"/>
                  <w:sz w:val="20"/>
                  <w:szCs w:val="20"/>
                </w:rPr>
                <w:t>@maltepe.edu.tr</w:t>
              </w:r>
            </w:hyperlink>
            <w:r w:rsidRPr="00E30E2C">
              <w:rPr>
                <w:rFonts w:ascii="Arial" w:hAnsi="Arial" w:cs="Arial"/>
                <w:sz w:val="20"/>
                <w:szCs w:val="20"/>
              </w:rPr>
              <w:t xml:space="preserve"> Phone (ext): 21</w:t>
            </w: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  <w:p w14:paraId="49E3B996" w14:textId="1AC85DF8" w:rsidR="007D47D2" w:rsidRPr="004C74C4" w:rsidRDefault="005F1BAA" w:rsidP="005F1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30E2C">
              <w:rPr>
                <w:b/>
                <w:sz w:val="20"/>
                <w:szCs w:val="20"/>
              </w:rPr>
              <w:t>Office hours: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30E2C">
              <w:rPr>
                <w:sz w:val="20"/>
                <w:szCs w:val="20"/>
              </w:rPr>
              <w:t>Wednesday: 10:00-11:00</w:t>
            </w:r>
          </w:p>
          <w:p w14:paraId="405397B8" w14:textId="77777777"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B60090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138E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Instructors, Contact details and office hours</w:t>
                  </w:r>
                  <w:r w:rsidRPr="006138E0"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  <w:t>:</w:t>
                  </w:r>
                </w:p>
                <w:p w14:paraId="38406742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Itı Y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EĞENAĞA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, MD.  Prof.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14:paraId="19C62BBE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9" w:history="1">
                    <w:r w:rsidR="005F1BAA" w:rsidRPr="002B089C">
                      <w:rPr>
                        <w:rStyle w:val="Kpr"/>
                        <w:sz w:val="18"/>
                        <w:szCs w:val="18"/>
                      </w:rPr>
                      <w:t>itir.yegenaga@maltepe.edu.tr</w:t>
                    </w:r>
                  </w:hyperlink>
                  <w:r w:rsidR="005F1BAA" w:rsidRPr="006138E0">
                    <w:rPr>
                      <w:sz w:val="18"/>
                      <w:szCs w:val="18"/>
                    </w:rPr>
                    <w:t xml:space="preserve"> </w:t>
                  </w:r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>Phone extension: 2140</w:t>
                  </w:r>
                </w:p>
                <w:p w14:paraId="6288C68D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Office hours: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Wednesday: 10:00-11:00</w:t>
                  </w:r>
                </w:p>
                <w:p w14:paraId="343607B5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17D28798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Selim NALBANT, MD.,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Prof.,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14:paraId="02A887B9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0" w:history="1">
                    <w:r w:rsidR="005F1BAA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nalbantselim@hotmail.com</w:t>
                    </w:r>
                  </w:hyperlink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extension: 2105</w:t>
                  </w:r>
                </w:p>
                <w:p w14:paraId="166B6BD9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hours: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Thursday: 10:00-11:00</w:t>
                  </w:r>
                </w:p>
                <w:p w14:paraId="32151AAF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AD748D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Orhan TURKEN, MD.,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Prof., Maltepe University, Faculty of Medicine  </w:t>
                  </w:r>
                </w:p>
                <w:p w14:paraId="0F5D4248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1" w:history="1">
                    <w:r w:rsidR="005F1BAA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oturken@hotmail.com</w:t>
                    </w:r>
                  </w:hyperlink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 2114</w:t>
                  </w:r>
                </w:p>
                <w:p w14:paraId="07C47DC8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hours: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Wednesday: 10:00-11:00</w:t>
                  </w:r>
                </w:p>
                <w:p w14:paraId="181A08EC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0AE05F7B" w14:textId="77777777" w:rsidR="0010063A" w:rsidRPr="006138E0" w:rsidRDefault="0010063A" w:rsidP="0010063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Gülbüz SEZGİN,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MD.,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Prof.,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Maltepe University, Faculty of Medicine</w:t>
                  </w:r>
                </w:p>
                <w:p w14:paraId="5CBB97AC" w14:textId="77777777" w:rsidR="0010063A" w:rsidRPr="006138E0" w:rsidRDefault="00795DC1" w:rsidP="0010063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2" w:history="1">
                    <w:r w:rsidR="0010063A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gulbuzsezgin@gmail.com</w:t>
                    </w:r>
                  </w:hyperlink>
                  <w:r w:rsidR="0010063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 2115</w:t>
                  </w:r>
                </w:p>
                <w:p w14:paraId="23B67ED9" w14:textId="2B2D0ABF" w:rsidR="0010063A" w:rsidRDefault="0010063A" w:rsidP="0010063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Office hours: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Wednesday: 10:00-11:00</w:t>
                  </w:r>
                </w:p>
                <w:p w14:paraId="7A0218E6" w14:textId="77777777" w:rsidR="0010063A" w:rsidRPr="006138E0" w:rsidRDefault="0010063A" w:rsidP="0010063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39D5001B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063A">
                    <w:rPr>
                      <w:rFonts w:ascii="Arial" w:hAnsi="Arial" w:cs="Arial"/>
                      <w:sz w:val="18"/>
                      <w:szCs w:val="18"/>
                    </w:rPr>
                    <w:t>Münür Can DOLAPCIOĞLU, MD. Prof., Maltepe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University, Faculty of Medicine</w:t>
                  </w:r>
                </w:p>
                <w:p w14:paraId="3B71D264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3" w:history="1">
                    <w:r w:rsidR="005F1BAA" w:rsidRPr="006138E0">
                      <w:rPr>
                        <w:rStyle w:val="Kp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munurcan.dolapcioglu@maltepe.edu.tr</w:t>
                    </w:r>
                  </w:hyperlink>
                  <w:r w:rsidR="005F1BAA" w:rsidRPr="006138E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Phone (ext) 2118</w:t>
                  </w:r>
                </w:p>
                <w:p w14:paraId="18A12437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Office hours: Wednesday: 10:00-11:00  </w:t>
                  </w:r>
                </w:p>
                <w:p w14:paraId="78F71C4E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5D51180A" w14:textId="77777777" w:rsidR="00A34865" w:rsidRPr="006138E0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Emre TUTAL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MD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, Prof.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Maltepe University. Faculity of Medicine</w:t>
                  </w:r>
                </w:p>
                <w:p w14:paraId="0B14130D" w14:textId="77777777" w:rsidR="00A34865" w:rsidRPr="006138E0" w:rsidRDefault="00795DC1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4" w:history="1">
                    <w:r w:rsidR="00A34865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mretutal@gmail.com</w:t>
                    </w:r>
                  </w:hyperlink>
                  <w:r w:rsidR="00A34865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(ext):2165</w:t>
                  </w:r>
                </w:p>
                <w:p w14:paraId="1C2B7DEA" w14:textId="4B8A4995" w:rsidR="00A34865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Office hours: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Wednesday: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1335AF39" w14:textId="77777777" w:rsidR="00A34865" w:rsidRPr="006138E0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DF0D91A" w14:textId="77777777" w:rsidR="00A34865" w:rsidRPr="006138E0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Ali Hakan 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AYA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, MD. Associate Prof. Maltepe University, Faculty of Medicine</w:t>
                  </w:r>
                </w:p>
                <w:p w14:paraId="3BC57258" w14:textId="77777777" w:rsidR="00A34865" w:rsidRPr="006138E0" w:rsidRDefault="00795DC1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5" w:history="1">
                    <w:r w:rsidR="00A34865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dr.alihakan@gmal.com</w:t>
                    </w:r>
                  </w:hyperlink>
                  <w:r w:rsidR="00A34865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Phone(Ext) 2106</w:t>
                  </w:r>
                </w:p>
                <w:p w14:paraId="20C060C7" w14:textId="0F4D7EB9" w:rsidR="00A34865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hours: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Wednesday: 10:00-11:00</w:t>
                  </w:r>
                </w:p>
                <w:p w14:paraId="2B033D2D" w14:textId="77777777" w:rsidR="00A34865" w:rsidRPr="006138E0" w:rsidRDefault="00A34865" w:rsidP="00A3486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3B05E3BB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34865">
                    <w:rPr>
                      <w:rFonts w:ascii="Arial" w:hAnsi="Arial" w:cs="Arial"/>
                      <w:sz w:val="18"/>
                      <w:szCs w:val="18"/>
                    </w:rPr>
                    <w:t>Hüseyin Sancar BOZKURT, Asistant Prof.,</w:t>
                  </w:r>
                  <w:r w:rsidRPr="006138E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14:paraId="6BFE5F76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6" w:history="1">
                    <w:r w:rsidR="005F1BAA" w:rsidRPr="006138E0">
                      <w:rPr>
                        <w:rStyle w:val="Kpr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sancarb79@gmail.com</w:t>
                    </w:r>
                  </w:hyperlink>
                  <w:r w:rsidR="005F1BAA" w:rsidRPr="006138E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Phone (Ext) 2133</w:t>
                  </w:r>
                </w:p>
                <w:p w14:paraId="18A12C9A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hours: 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Wednesday: 10:00-11:00</w:t>
                  </w:r>
                </w:p>
                <w:p w14:paraId="5670B792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D3F3BB9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Fatih Öner KAYA, MD.,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Assist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. Prof.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14:paraId="3DE30053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7" w:history="1">
                    <w:r w:rsidR="005F1BAA" w:rsidRPr="006138E0">
                      <w:rPr>
                        <w:rStyle w:val="Kpr"/>
                        <w:rFonts w:ascii="Arial" w:hAnsi="Arial" w:cs="Arial"/>
                        <w:bCs/>
                        <w:sz w:val="18"/>
                        <w:szCs w:val="18"/>
                      </w:rPr>
                      <w:t>fatihonerkaya1@gmail.com</w:t>
                    </w:r>
                  </w:hyperlink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 2125</w:t>
                  </w:r>
                </w:p>
                <w:p w14:paraId="48903B01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Office hours: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Wednesday:10:00-11:00</w:t>
                  </w:r>
                </w:p>
                <w:p w14:paraId="603480CF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93E712B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Işıl Özbas TEVETOĞLU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MD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Asist Prof. Maltepe University. Faculity of Medicine </w:t>
                  </w:r>
                </w:p>
                <w:p w14:paraId="4B887502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hyperlink r:id="rId18" w:history="1">
                    <w:r w:rsidR="005F1BAA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isilozbas@yahoo.com</w:t>
                    </w:r>
                  </w:hyperlink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(ext):215</w:t>
                  </w:r>
                  <w:r w:rsidR="005F1BAA"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  <w:p w14:paraId="4CFDA744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Office hours: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Wednesday: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7F33869D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76C034C9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138E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Dr. Eşref ÖZER, MD., 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>Maltepe University, Faculty of Medicine</w:t>
                  </w:r>
                </w:p>
                <w:p w14:paraId="46B5F7AF" w14:textId="77777777" w:rsidR="005F1BAA" w:rsidRPr="006138E0" w:rsidRDefault="00795DC1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9" w:history="1">
                    <w:r w:rsidR="005F1BAA" w:rsidRPr="006138E0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esrefozer@superonline.com</w:t>
                    </w:r>
                  </w:hyperlink>
                  <w:r w:rsidR="005F1BAA"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Phone (ext): 2104</w:t>
                  </w:r>
                </w:p>
                <w:p w14:paraId="4DEBC75F" w14:textId="77777777" w:rsidR="005F1BAA" w:rsidRPr="006138E0" w:rsidRDefault="005F1BAA" w:rsidP="005F1BA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38E0">
                    <w:rPr>
                      <w:rFonts w:ascii="Arial" w:hAnsi="Arial" w:cs="Arial"/>
                      <w:b/>
                      <w:sz w:val="18"/>
                      <w:szCs w:val="18"/>
                    </w:rPr>
                    <w:t>Office hours:</w:t>
                  </w:r>
                  <w:r w:rsidRPr="006138E0">
                    <w:rPr>
                      <w:rFonts w:ascii="Arial" w:hAnsi="Arial" w:cs="Arial"/>
                      <w:sz w:val="18"/>
                      <w:szCs w:val="18"/>
                    </w:rPr>
                    <w:t xml:space="preserve"> Monday 10  00-11 00</w:t>
                  </w:r>
                </w:p>
                <w:p w14:paraId="01647932" w14:textId="49B1C3EC" w:rsidR="000035A1" w:rsidRPr="004C74C4" w:rsidRDefault="000035A1" w:rsidP="00CA5E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7D04B2BB" w14:textId="118AEA67" w:rsidR="005F1BAA" w:rsidRPr="00C21FB5" w:rsidRDefault="005F1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77777777" w:rsidR="007D47D2" w:rsidRDefault="007D47D2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7913D" w14:textId="77777777" w:rsidR="00D8173A" w:rsidRPr="00D8173A" w:rsidRDefault="00D8173A" w:rsidP="00D817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173A">
              <w:rPr>
                <w:rFonts w:ascii="Times New Roman" w:hAnsi="Times New Roman" w:cs="Times New Roman"/>
                <w:sz w:val="18"/>
                <w:szCs w:val="18"/>
              </w:rPr>
              <w:t xml:space="preserve">In the light of clinical course information; to synthetize, update and consolidate the internal medicine knowledge from different branches; to teach and practice history taking and basic physical examination rules in the clinic; to ensure they can formulate an appropriate differential diagnosis and formulate effective management plans; to teach to recognize personal educational needs and to select and utilize appropriate resources to combine symptoms and clinical findings. </w:t>
            </w:r>
          </w:p>
          <w:p w14:paraId="62DDCCAD" w14:textId="0D7B6E93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 w:rsidTr="00D8173A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 w:rsidTr="00D8173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 w:rsidTr="00D8173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 w:rsidTr="00D8173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 w:rsidTr="00D8173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 w:rsidTr="00D8173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D3C32C2" w14:textId="77777777" w:rsidR="007D47D2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7A6F7D" w14:textId="68D48D43" w:rsidR="00D8173A" w:rsidRPr="00C21FB5" w:rsidRDefault="00D817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15A8EFDF" w:rsidR="007D47D2" w:rsidRDefault="007D47D2">
      <w:pPr>
        <w:rPr>
          <w:b/>
        </w:rPr>
      </w:pPr>
    </w:p>
    <w:p w14:paraId="0D06EC65" w14:textId="5DA7A2E0" w:rsidR="00D8173A" w:rsidRDefault="00D8173A">
      <w:pPr>
        <w:rPr>
          <w:b/>
        </w:rPr>
      </w:pPr>
    </w:p>
    <w:p w14:paraId="718F8BA8" w14:textId="35F25CB2" w:rsidR="00D8173A" w:rsidRDefault="00D8173A">
      <w:pPr>
        <w:rPr>
          <w:b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4356C" w14:paraId="04E97139" w14:textId="77777777" w:rsidTr="004227D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69B88" w14:textId="77777777" w:rsidR="00C4356C" w:rsidRPr="00A241ED" w:rsidRDefault="00C4356C" w:rsidP="004227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C4356C" w14:paraId="5BC8CAF3" w14:textId="77777777" w:rsidTr="004227D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94FC2" w14:textId="77777777" w:rsidR="00C4356C" w:rsidRDefault="00C4356C" w:rsidP="004227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14:paraId="1C6573DC" w14:textId="77777777" w:rsidR="00C4356C" w:rsidRDefault="00C4356C" w:rsidP="004227D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C4356C" w:rsidRPr="00B2797E" w14:paraId="0914C327" w14:textId="77777777" w:rsidTr="004227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1A831A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2487E3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7DEAA6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9FE4AE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MR Method</w:t>
                  </w:r>
                </w:p>
              </w:tc>
            </w:tr>
            <w:tr w:rsidR="00C4356C" w:rsidRPr="00B2797E" w14:paraId="0D06C71F" w14:textId="77777777" w:rsidTr="004227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8F5DC5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D4E06" w14:textId="77777777" w:rsidR="00C4356C" w:rsidRDefault="00C4356C" w:rsidP="004227D1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Can list the principles of obtaining information about the patient’s complaint</w:t>
                  </w:r>
                </w:p>
                <w:p w14:paraId="5076EE9B" w14:textId="77777777" w:rsidR="00C4356C" w:rsidRPr="00B2797E" w:rsidRDefault="00C4356C" w:rsidP="004227D1">
                  <w:pPr>
                    <w:widowControl w:val="0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,</w:t>
                  </w: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a</w:t>
                  </w:r>
                  <w:r w:rsidRPr="00FE29A1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ble to take history and perform ınternal medicine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AC9383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A3F54F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ÖD1, ÖD3, ÖD4</w:t>
                  </w:r>
                </w:p>
              </w:tc>
            </w:tr>
            <w:tr w:rsidR="00C4356C" w:rsidRPr="00B2797E" w14:paraId="7FC6EED0" w14:textId="77777777" w:rsidTr="004227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11A78F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55F4BD" w14:textId="77777777" w:rsidR="00C4356C" w:rsidRPr="00B2797E" w:rsidRDefault="00C4356C" w:rsidP="004227D1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Can evaluate emergency status of internal medicine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9ABDB1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6C10A2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ÖD1, ÖD3, ÖD4</w:t>
                  </w:r>
                </w:p>
              </w:tc>
            </w:tr>
            <w:tr w:rsidR="00C4356C" w:rsidRPr="00B2797E" w14:paraId="3BE88C69" w14:textId="77777777" w:rsidTr="004227D1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C4AB36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E8DDA8" w14:textId="77777777" w:rsidR="00C4356C" w:rsidRPr="00B2797E" w:rsidRDefault="00C4356C" w:rsidP="004227D1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Able to diagnose 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patients condition and if it is necassary be able to gather the information about the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8C41DC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C767DE" w14:textId="77777777" w:rsidR="00C4356C" w:rsidRPr="00B2797E" w:rsidRDefault="00C4356C" w:rsidP="004227D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ÖD1, ÖD3, ÖD4</w:t>
                  </w:r>
                </w:p>
              </w:tc>
            </w:tr>
          </w:tbl>
          <w:p w14:paraId="635F6D09" w14:textId="77777777" w:rsidR="00C4356C" w:rsidRDefault="00C4356C" w:rsidP="004227D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14:paraId="5EE6EAC1" w14:textId="77777777" w:rsidR="00C4356C" w:rsidRDefault="00C4356C" w:rsidP="004227D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DDAE804" w14:textId="453A45DA" w:rsidR="00C4356C" w:rsidRDefault="00C4356C">
      <w:pPr>
        <w:rPr>
          <w:b/>
        </w:rPr>
      </w:pPr>
    </w:p>
    <w:p w14:paraId="67969475" w14:textId="16CA4BA9" w:rsidR="00C4356C" w:rsidRDefault="00C4356C">
      <w:pPr>
        <w:rPr>
          <w:b/>
        </w:rPr>
      </w:pPr>
    </w:p>
    <w:p w14:paraId="69C54F3C" w14:textId="77777777" w:rsidR="00C4356C" w:rsidRDefault="00C4356C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4356C" w:rsidRPr="00906B79" w14:paraId="7A2B9A1F" w14:textId="77777777" w:rsidTr="004227D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E19AB" w14:textId="77777777" w:rsidR="00C4356C" w:rsidRPr="00906B79" w:rsidRDefault="00C4356C" w:rsidP="004227D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C4356C" w:rsidRPr="00906B79" w14:paraId="11C4C806" w14:textId="77777777" w:rsidTr="004227D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491C4" w14:textId="77777777" w:rsidR="00C4356C" w:rsidRPr="007422CB" w:rsidRDefault="00C4356C" w:rsidP="004227D1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11190BCF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08E6C491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180FA347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2AF7A1E7" w14:textId="77777777" w:rsidR="00C4356C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790ADCDA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30C79168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73220025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7A6C8293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2FDA3A6A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61FFB578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29E1A8F1" w14:textId="77777777" w:rsidR="00C4356C" w:rsidRPr="007B61C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511AF20D" w14:textId="77777777" w:rsidR="00C4356C" w:rsidRPr="00906B79" w:rsidRDefault="00C4356C" w:rsidP="004227D1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20834878" w14:textId="677FE3BB" w:rsidR="00C4356C" w:rsidRDefault="00C4356C">
      <w:pPr>
        <w:rPr>
          <w:b/>
        </w:rPr>
      </w:pPr>
    </w:p>
    <w:p w14:paraId="3050695B" w14:textId="517D9D84" w:rsidR="00C4356C" w:rsidRDefault="00C4356C">
      <w:pPr>
        <w:rPr>
          <w:b/>
        </w:rPr>
      </w:pPr>
    </w:p>
    <w:p w14:paraId="5B10C04C" w14:textId="77777777" w:rsidR="00C4356C" w:rsidRDefault="00C4356C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4522B" w14:textId="77777777" w:rsidR="00E94FD7" w:rsidRPr="00E94FD7" w:rsidRDefault="00E94FD7" w:rsidP="00E94FD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At the end of the course students will be expected to have enough knowledge of internal medicine from different branches; to satisfactorily take patient history and perform basic physical examination in the clinic; to formulate an appropriate differential diagnosis and to formulate effective management plans; and to recognize personal educational needs and to select and utilize appropriate resources to combine symptoms and clinical findings. </w:t>
            </w:r>
          </w:p>
          <w:p w14:paraId="72A86AFA" w14:textId="77777777" w:rsidR="00C21FB5" w:rsidRPr="00C21FB5" w:rsidRDefault="00C21FB5" w:rsidP="00C21F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9A949C8" w14:textId="28B79C1E" w:rsidR="00C21FB5" w:rsidRDefault="00C21FB5">
      <w:pPr>
        <w:rPr>
          <w:b/>
        </w:rPr>
      </w:pPr>
    </w:p>
    <w:p w14:paraId="26ECE56B" w14:textId="2CADFA4E" w:rsidR="00906B79" w:rsidRDefault="00906B79">
      <w:pPr>
        <w:rPr>
          <w:b/>
        </w:rPr>
      </w:pPr>
    </w:p>
    <w:p w14:paraId="29683BE2" w14:textId="1ECE13C3" w:rsidR="00C4356C" w:rsidRDefault="00C4356C">
      <w:pPr>
        <w:rPr>
          <w:b/>
        </w:rPr>
      </w:pPr>
    </w:p>
    <w:p w14:paraId="62D8DE54" w14:textId="34D62916" w:rsidR="00C4356C" w:rsidRDefault="00C4356C">
      <w:pPr>
        <w:rPr>
          <w:b/>
        </w:rPr>
      </w:pPr>
    </w:p>
    <w:p w14:paraId="16F31267" w14:textId="77777777" w:rsidR="00C4356C" w:rsidRDefault="00C4356C">
      <w:pPr>
        <w:rPr>
          <w:b/>
        </w:rPr>
      </w:pPr>
    </w:p>
    <w:p w14:paraId="5A61ADA4" w14:textId="77777777" w:rsidR="00A22E29" w:rsidRDefault="00A22E29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BB0B8" w14:textId="3AA1D1F4" w:rsidR="00E94FD7" w:rsidRPr="00E94FD7" w:rsidRDefault="00E94FD7" w:rsidP="00E94F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b/>
                <w:sz w:val="20"/>
                <w:szCs w:val="20"/>
              </w:rPr>
              <w:t>Textbooks</w:t>
            </w:r>
          </w:p>
          <w:p w14:paraId="6906C0C8" w14:textId="3E733B6E" w:rsidR="00E94FD7" w:rsidRPr="00E94FD7" w:rsidRDefault="00E94FD7" w:rsidP="00E94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bCs/>
                <w:sz w:val="20"/>
                <w:szCs w:val="20"/>
              </w:rPr>
              <w:t>Harrison’s Principles of InternalMedicine. 17th Ed. McGrawHill. 2008</w:t>
            </w:r>
          </w:p>
          <w:p w14:paraId="431EA23B" w14:textId="77777777" w:rsidR="00E94FD7" w:rsidRPr="00E94FD7" w:rsidRDefault="00E94FD7" w:rsidP="00E94FD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bCs/>
                <w:sz w:val="20"/>
                <w:szCs w:val="20"/>
              </w:rPr>
              <w:t>Sleisenger andFordtran’sGastrointestinalandLiverDisease. 9th Ed. Saunders. 2010</w:t>
            </w:r>
          </w:p>
          <w:p w14:paraId="094288A7" w14:textId="77777777" w:rsidR="00E94FD7" w:rsidRPr="00E94FD7" w:rsidRDefault="00E94FD7" w:rsidP="00E94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sz w:val="20"/>
                <w:szCs w:val="20"/>
              </w:rPr>
              <w:t>Rheumatology, Hochber, Silman, Smolen, Weinblat, Weismam, Mosby</w:t>
            </w:r>
          </w:p>
          <w:p w14:paraId="588132A0" w14:textId="77777777" w:rsidR="00E94FD7" w:rsidRPr="00E94FD7" w:rsidRDefault="00E94FD7" w:rsidP="00E94FD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sz w:val="20"/>
                <w:szCs w:val="20"/>
              </w:rPr>
              <w:t>Arthritisandalliedconditions, Koopman,  LWW</w:t>
            </w:r>
          </w:p>
          <w:p w14:paraId="6F801AA9" w14:textId="6D004771" w:rsidR="00E94FD7" w:rsidRDefault="00E94FD7" w:rsidP="00E94FD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sz w:val="20"/>
                <w:szCs w:val="20"/>
              </w:rPr>
              <w:t>Türk Nefroloji Derneği Nefroloji kitabı-Editörler: Prof Dr Özkan Güngör ve diğerleri. Akademisyen kitabevi A.Ş. Ankara 2021</w:t>
            </w:r>
          </w:p>
          <w:p w14:paraId="3EC1B708" w14:textId="77777777" w:rsidR="00E94FD7" w:rsidRPr="00E94FD7" w:rsidRDefault="00E94FD7" w:rsidP="00E94FD7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BACDF" w14:textId="77777777" w:rsidR="00E94FD7" w:rsidRPr="00E94FD7" w:rsidRDefault="00E94FD7" w:rsidP="00E94FD7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b/>
                <w:sz w:val="20"/>
                <w:szCs w:val="20"/>
              </w:rPr>
              <w:t>Supplemetary readings</w:t>
            </w:r>
          </w:p>
          <w:p w14:paraId="2973BB02" w14:textId="77777777" w:rsidR="00E94FD7" w:rsidRPr="00E94FD7" w:rsidRDefault="00E94FD7" w:rsidP="00E94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sz w:val="20"/>
                <w:szCs w:val="20"/>
              </w:rPr>
              <w:t xml:space="preserve">Gastroenterohepatoloji. Editör: Atila Ökten. İstanbul Üniversitesi, Temel ve Klinik Bilimler Ders Kitapları. Nobel Tıp Kitapevi. 2001. </w:t>
            </w:r>
          </w:p>
          <w:p w14:paraId="57DA06F4" w14:textId="77777777" w:rsidR="00E94FD7" w:rsidRPr="00E94FD7" w:rsidRDefault="00E94FD7" w:rsidP="00E94FD7">
            <w:pPr>
              <w:ind w:right="-11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FD7">
              <w:rPr>
                <w:rFonts w:ascii="Times New Roman" w:hAnsi="Times New Roman" w:cs="Times New Roman"/>
                <w:sz w:val="20"/>
                <w:szCs w:val="20"/>
              </w:rPr>
              <w:t>Primer on Kidney Disease. Editor: Arthur Greenberg MD. National Kidney Foundation. Saunders Elsevier, Philedelphia USA.</w:t>
            </w:r>
          </w:p>
          <w:p w14:paraId="4872313C" w14:textId="4A9C4B6F" w:rsidR="007D47D2" w:rsidRPr="003F3E22" w:rsidRDefault="007D47D2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</w:tbl>
    <w:p w14:paraId="71ADF209" w14:textId="77777777" w:rsidR="007D47D2" w:rsidRDefault="007D47D2">
      <w:pPr>
        <w:rPr>
          <w:b/>
        </w:rPr>
      </w:pPr>
    </w:p>
    <w:p w14:paraId="75DC6F3B" w14:textId="763EA174" w:rsidR="00393208" w:rsidRDefault="00393208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32F72" w14:paraId="6350F199" w14:textId="77777777" w:rsidTr="00CD5AC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C5F4E" w14:textId="77777777" w:rsidR="00432F72" w:rsidRDefault="00432F72" w:rsidP="00CD5AC7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432F72" w14:paraId="612EFC7F" w14:textId="77777777" w:rsidTr="00CD5AC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432F72" w:rsidRPr="002F341A" w14:paraId="53715ADC" w14:textId="77777777" w:rsidTr="00CD5AC7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3351789D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578CE671" w14:textId="77777777" w:rsidR="00432F72" w:rsidRPr="002F341A" w:rsidRDefault="00432F72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432F72" w:rsidRPr="002F341A" w14:paraId="7FFEA8CC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EB793A5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86" w:type="dxa"/>
                  <w:vAlign w:val="center"/>
                </w:tcPr>
                <w:p w14:paraId="23A80619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432F72" w:rsidRPr="002F341A" w14:paraId="383D8CB3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79E9165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ral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xamination </w:t>
                  </w:r>
                </w:p>
              </w:tc>
              <w:tc>
                <w:tcPr>
                  <w:tcW w:w="1386" w:type="dxa"/>
                  <w:vAlign w:val="center"/>
                </w:tcPr>
                <w:p w14:paraId="493CB020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432F72" w:rsidRPr="002F341A" w14:paraId="4F5A7733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C4B7709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66225D19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6D9E7EC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C9BC7AD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</w:tcPr>
                <w:p w14:paraId="5F48241E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55DA641A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4732129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</w:tcPr>
                <w:p w14:paraId="7FCC25FD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0992AD6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63F29C4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14:paraId="30320265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645ED384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B12A0DB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Clinical 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386" w:type="dxa"/>
                </w:tcPr>
                <w:p w14:paraId="74B1CEFE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38C69C77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4E568DD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14:paraId="0FF4AE12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770748E4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66D565A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Specific I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nternship</w:t>
                  </w:r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14:paraId="1B967B5C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368EE582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D84562D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14:paraId="08EAE63A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4FFAD50D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3078D09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14:paraId="73BA5FD1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6C08B0D2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4CC44F0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14:paraId="0B7D96A3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64596E20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4745EAE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14:paraId="1F60EC64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112CFCEA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5E2AB7F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14:paraId="73DA1A39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1FF59E0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5EF4865" w14:textId="77777777" w:rsidR="00432F72" w:rsidRPr="002F341A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14:paraId="47B904B0" w14:textId="77777777" w:rsidR="00432F72" w:rsidRPr="00B728AF" w:rsidRDefault="00432F72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728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432F72" w:rsidRPr="002F341A" w14:paraId="40284DE8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CBCD820" w14:textId="77777777" w:rsidR="00432F72" w:rsidRDefault="00432F72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14:paraId="63BC0C14" w14:textId="77777777" w:rsidR="00432F72" w:rsidRPr="002F341A" w:rsidRDefault="00432F72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654193AC" w14:textId="77777777" w:rsidR="00432F72" w:rsidRDefault="00432F72" w:rsidP="00CD5AC7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1FCB17E3" w14:textId="77777777" w:rsidR="00432F72" w:rsidRDefault="00432F72" w:rsidP="00CD5AC7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14:paraId="4D60103E" w14:textId="77777777" w:rsidR="00432F72" w:rsidRPr="00E33572" w:rsidRDefault="00432F72" w:rsidP="00432F72">
            <w:pPr>
              <w:pStyle w:val="ListeParagraf"/>
              <w:widowControl w:val="0"/>
              <w:numPr>
                <w:ilvl w:val="0"/>
                <w:numId w:val="48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E33572">
              <w:rPr>
                <w:rFonts w:asciiTheme="majorHAnsi" w:hAnsiTheme="majorHAnsi" w:cstheme="majorHAnsi"/>
              </w:rPr>
              <w:t>Ders katılımında devamsızlığı %80’in altında olan öğrenciler sınava giremez.</w:t>
            </w:r>
          </w:p>
          <w:p w14:paraId="795BFDE0" w14:textId="77777777" w:rsidR="00432F72" w:rsidRDefault="00432F72" w:rsidP="00432F72">
            <w:pPr>
              <w:pStyle w:val="ListeParagraf"/>
              <w:widowControl w:val="0"/>
              <w:numPr>
                <w:ilvl w:val="0"/>
                <w:numId w:val="48"/>
              </w:numPr>
              <w:spacing w:line="240" w:lineRule="auto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Toplam  %60 altı alan öğrenciler başarısız sayılırlar.</w:t>
            </w:r>
          </w:p>
          <w:p w14:paraId="59277508" w14:textId="77777777" w:rsidR="00432F72" w:rsidRPr="00D856D8" w:rsidRDefault="00432F72" w:rsidP="00432F72">
            <w:pPr>
              <w:pStyle w:val="ListeParagraf"/>
              <w:widowControl w:val="0"/>
              <w:numPr>
                <w:ilvl w:val="0"/>
                <w:numId w:val="48"/>
              </w:num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Teorik sınavdan 60 dan daha düşük not alan öğrenci sözlü sınava alınmaz.</w:t>
            </w:r>
          </w:p>
          <w:p w14:paraId="59C19B15" w14:textId="77777777" w:rsidR="00432F72" w:rsidRDefault="00432F72" w:rsidP="00CD5AC7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14:paraId="73675309" w14:textId="77777777" w:rsidR="00432F72" w:rsidRDefault="00432F72" w:rsidP="00CD5AC7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14:paraId="5DE97B60" w14:textId="77777777" w:rsidR="00432F72" w:rsidRPr="0031339D" w:rsidRDefault="00432F72" w:rsidP="00CD5AC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31339D"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14:paraId="5BC4D48D" w14:textId="0615B1FE" w:rsidR="00E33572" w:rsidRDefault="00E33572">
      <w:pPr>
        <w:rPr>
          <w:b/>
        </w:rPr>
      </w:pPr>
    </w:p>
    <w:p w14:paraId="095A1613" w14:textId="77777777" w:rsidR="00C4356C" w:rsidRDefault="00C4356C">
      <w:pPr>
        <w:rPr>
          <w:b/>
        </w:rPr>
      </w:pPr>
    </w:p>
    <w:p w14:paraId="4CF68481" w14:textId="284622DB" w:rsidR="00E33572" w:rsidRDefault="00E33572">
      <w:pPr>
        <w:rPr>
          <w:b/>
        </w:rPr>
      </w:pPr>
    </w:p>
    <w:p w14:paraId="25B3E4CE" w14:textId="77777777" w:rsidR="00E33572" w:rsidRDefault="00E33572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14:paraId="68331930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EB2065" w:rsidRPr="00E30E2C" w14:paraId="68F773FA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EB2065" w:rsidRPr="00E30E2C" w:rsidRDefault="00EB2065" w:rsidP="00EB206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7345A4C9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23BD35D7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70D2389E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118</w:t>
                  </w:r>
                </w:p>
              </w:tc>
            </w:tr>
            <w:tr w:rsidR="00EB2065" w:rsidRPr="00E30E2C" w14:paraId="0E64664A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EB2065" w:rsidRPr="00E30E2C" w:rsidRDefault="00EB2065" w:rsidP="00EB2065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75DEC0E7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5149C50" w14:textId="4D203574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2BD975C" w14:textId="527179D2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</w:tr>
            <w:tr w:rsidR="00EB2065" w:rsidRPr="00E30E2C" w14:paraId="51D46AF8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57824620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2B6714A1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0BE44A62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90</w:t>
                  </w:r>
                </w:p>
              </w:tc>
            </w:tr>
            <w:tr w:rsidR="00EB2065" w:rsidRPr="00E30E2C" w14:paraId="044D6B5B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1DEAC70A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3F27541" w14:textId="59C15F2A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7892B43" w14:textId="6892F50F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</w:tr>
            <w:tr w:rsidR="00EB2065" w:rsidRPr="00E30E2C" w14:paraId="2DB11258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EB2065" w:rsidRPr="00E30E2C" w:rsidRDefault="00EB2065" w:rsidP="00EB2065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1481840E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84B1B05" w14:textId="57A41253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45861E9" w14:textId="17201D3C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</w:tr>
            <w:tr w:rsidR="00EB2065" w:rsidRPr="00E30E2C" w14:paraId="240706AF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2EC6B419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1D6A1588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77EA433F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</w:tr>
            <w:tr w:rsidR="00EB2065" w:rsidRPr="00E30E2C" w14:paraId="3F52B4BD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EB2065" w:rsidRPr="00E30E2C" w:rsidRDefault="00EB2065" w:rsidP="00EB2065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5F65A076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5" w:type="dxa"/>
                  <w:vAlign w:val="center"/>
                </w:tcPr>
                <w:p w14:paraId="0CC47224" w14:textId="4E3F980F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675B943C" w14:textId="7A02C372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</w:tr>
            <w:tr w:rsidR="00EB2065" w:rsidRPr="00E30E2C" w14:paraId="10BD4C91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3F0D3E40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89791B6" w14:textId="4FB62FB6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49BDC863" w14:textId="143C7CC4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</w:tr>
            <w:tr w:rsidR="00EB2065" w:rsidRPr="00E30E2C" w14:paraId="793A52BF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49413292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E8BE436" w14:textId="77777777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7BEAE87" w14:textId="77777777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B2065" w:rsidRPr="00E30E2C" w14:paraId="642B019C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11576ADD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6967072C" w14:textId="05A4E6E9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308B1ED8" w14:textId="5420E709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</w:tr>
            <w:tr w:rsidR="00EB2065" w:rsidRPr="00E30E2C" w14:paraId="1B3FCED9" w14:textId="77777777" w:rsidTr="00EB20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EB2065" w:rsidRPr="00E30E2C" w:rsidRDefault="00EB2065" w:rsidP="00EB206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3CC722DC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635C9D18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6B8A81DF" w:rsidR="00EB2065" w:rsidRPr="004C74C4" w:rsidRDefault="00EB2065" w:rsidP="00EB20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2797E">
                    <w:rPr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</w:tr>
            <w:tr w:rsidR="00EB2065" w:rsidRPr="00EB2065" w14:paraId="7CD7870E" w14:textId="77777777" w:rsidTr="00EB2065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6D6F3A" w:rsidRPr="00EB2065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 w:rsidRPr="00EB2065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790133E8" w:rsidR="006D6F3A" w:rsidRPr="00EB2065" w:rsidRDefault="00EB2065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2065">
                    <w:rPr>
                      <w:b/>
                      <w:sz w:val="20"/>
                      <w:szCs w:val="20"/>
                    </w:rPr>
                    <w:t>346</w:t>
                  </w:r>
                </w:p>
              </w:tc>
            </w:tr>
          </w:tbl>
          <w:p w14:paraId="64818087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5E1703B8" w14:textId="63B346BB" w:rsidR="007D47D2" w:rsidRDefault="007D47D2">
      <w:pPr>
        <w:rPr>
          <w:b/>
        </w:rPr>
      </w:pPr>
    </w:p>
    <w:p w14:paraId="6FAD5B42" w14:textId="77777777" w:rsidR="0029162F" w:rsidRDefault="0029162F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7B65B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7BBA08A6" w:rsidR="0029162F" w:rsidRPr="0029162F" w:rsidRDefault="001C15C7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29162F">
              <w:rPr>
                <w:b/>
                <w:bCs/>
                <w:sz w:val="18"/>
                <w:szCs w:val="18"/>
              </w:rPr>
              <w:t xml:space="preserve">RELATIONSHIP BETWEEN </w:t>
            </w:r>
            <w:r w:rsidR="003E2A61">
              <w:rPr>
                <w:b/>
                <w:bCs/>
                <w:sz w:val="18"/>
                <w:szCs w:val="18"/>
              </w:rPr>
              <w:t xml:space="preserve">INTERNAL MEDICINE </w:t>
            </w:r>
            <w:r w:rsidRPr="0029162F">
              <w:rPr>
                <w:b/>
                <w:sz w:val="18"/>
                <w:szCs w:val="18"/>
                <w:lang w:val="en-US"/>
              </w:rPr>
              <w:t xml:space="preserve">COURSE </w:t>
            </w:r>
            <w:r w:rsidRPr="0029162F">
              <w:rPr>
                <w:b/>
                <w:bCs/>
                <w:sz w:val="18"/>
                <w:szCs w:val="18"/>
              </w:rPr>
              <w:t>LEARNING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7B65B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7B65BF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2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7B65BF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7B65BF" w:rsidRPr="0029162F" w14:paraId="56EB6F0D" w14:textId="77777777" w:rsidTr="007B65BF">
              <w:tc>
                <w:tcPr>
                  <w:tcW w:w="577" w:type="dxa"/>
                  <w:vAlign w:val="center"/>
                </w:tcPr>
                <w:p w14:paraId="00D64EF7" w14:textId="7E279697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22C4F05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14:paraId="6ECE5FEF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5C7FBA2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40D7EC0" w14:textId="44EE810B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4C439D4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6540C23F" w14:textId="77777777" w:rsidTr="007B65BF">
              <w:tc>
                <w:tcPr>
                  <w:tcW w:w="577" w:type="dxa"/>
                  <w:vAlign w:val="center"/>
                </w:tcPr>
                <w:p w14:paraId="21103B4A" w14:textId="0BB6D94E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274ECE74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 xml:space="preserve">Able to explain the pathogenesis, clinical and diagnostic features of 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>internal medicine</w:t>
                  </w:r>
                </w:p>
              </w:tc>
              <w:tc>
                <w:tcPr>
                  <w:tcW w:w="441" w:type="dxa"/>
                </w:tcPr>
                <w:p w14:paraId="70FFB07B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9A849F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8296070" w14:textId="2E86CBA0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665AA3D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5147F935" w14:textId="77777777" w:rsidTr="007B65BF">
              <w:tc>
                <w:tcPr>
                  <w:tcW w:w="577" w:type="dxa"/>
                  <w:vAlign w:val="center"/>
                </w:tcPr>
                <w:p w14:paraId="0068CDCC" w14:textId="6F1BD507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345471A4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Able to take history and perform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physical</w:t>
                  </w:r>
                  <w:r w:rsidRPr="00B2797E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examination.</w:t>
                  </w:r>
                </w:p>
              </w:tc>
              <w:tc>
                <w:tcPr>
                  <w:tcW w:w="441" w:type="dxa"/>
                </w:tcPr>
                <w:p w14:paraId="096261B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571735F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C63B7E4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8925807" w14:textId="43DC3E30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</w:tr>
            <w:tr w:rsidR="007B65BF" w:rsidRPr="0029162F" w14:paraId="6FDBABAD" w14:textId="77777777" w:rsidTr="007B65BF">
              <w:tc>
                <w:tcPr>
                  <w:tcW w:w="577" w:type="dxa"/>
                  <w:vAlign w:val="center"/>
                </w:tcPr>
                <w:p w14:paraId="513038F9" w14:textId="0F12FE33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567FC08C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14:paraId="11CF4C1C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BD25E3D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076171D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617BEB" w14:textId="79D187D9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</w:tr>
            <w:tr w:rsidR="007B65BF" w:rsidRPr="0029162F" w14:paraId="7AC441C7" w14:textId="77777777" w:rsidTr="007B65BF">
              <w:tc>
                <w:tcPr>
                  <w:tcW w:w="577" w:type="dxa"/>
                  <w:vAlign w:val="center"/>
                </w:tcPr>
                <w:p w14:paraId="59560CB9" w14:textId="49CE8EAC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1AC4BEB8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Able to perform necessary basic medical interventions for the dia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>g</w:t>
                  </w: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 xml:space="preserve">nosis and treatment </w:t>
                  </w:r>
                </w:p>
              </w:tc>
              <w:tc>
                <w:tcPr>
                  <w:tcW w:w="441" w:type="dxa"/>
                </w:tcPr>
                <w:p w14:paraId="20765519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A34F2A2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C4D0333" w14:textId="7CAC5720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418086E8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17DCE842" w14:textId="77777777" w:rsidTr="007B65BF">
              <w:tc>
                <w:tcPr>
                  <w:tcW w:w="577" w:type="dxa"/>
                  <w:vAlign w:val="center"/>
                </w:tcPr>
                <w:p w14:paraId="561C64C8" w14:textId="1E141BF8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02C2754B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Able to perform preventive measures.</w:t>
                  </w:r>
                </w:p>
              </w:tc>
              <w:tc>
                <w:tcPr>
                  <w:tcW w:w="441" w:type="dxa"/>
                </w:tcPr>
                <w:p w14:paraId="01E4B43A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EF209E" w14:textId="0838C47C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0DC328F7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073DDC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2CC24913" w14:textId="77777777" w:rsidTr="007B65BF">
              <w:tc>
                <w:tcPr>
                  <w:tcW w:w="577" w:type="dxa"/>
                  <w:vAlign w:val="center"/>
                </w:tcPr>
                <w:p w14:paraId="10C6DC75" w14:textId="363152CC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0ED4CBB2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14:paraId="157E1754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F6C1A4" w14:textId="05EB6A3C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66F8F22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0D31466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2363B82E" w14:textId="77777777" w:rsidTr="007B65BF">
              <w:tc>
                <w:tcPr>
                  <w:tcW w:w="577" w:type="dxa"/>
                  <w:vAlign w:val="center"/>
                </w:tcPr>
                <w:p w14:paraId="347A2456" w14:textId="33E68FA3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2689961C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14:paraId="0076756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68F5E4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51F729A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27C3E02" w14:textId="324AE622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</w:tr>
            <w:tr w:rsidR="007B65BF" w:rsidRPr="0029162F" w14:paraId="2D1C2020" w14:textId="77777777" w:rsidTr="007B65BF">
              <w:tc>
                <w:tcPr>
                  <w:tcW w:w="577" w:type="dxa"/>
                  <w:vAlign w:val="center"/>
                </w:tcPr>
                <w:p w14:paraId="439D9474" w14:textId="7AF9C24D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45999D71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14:paraId="493545A4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BD8EAE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17647A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769028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D8547B0" w14:textId="13807AA1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</w:tr>
            <w:tr w:rsidR="007B65BF" w:rsidRPr="0029162F" w14:paraId="6F5451C8" w14:textId="77777777" w:rsidTr="007B65BF">
              <w:tc>
                <w:tcPr>
                  <w:tcW w:w="577" w:type="dxa"/>
                  <w:vAlign w:val="center"/>
                </w:tcPr>
                <w:p w14:paraId="2B0948C3" w14:textId="227C7C60" w:rsidR="007B65BF" w:rsidRPr="004C74C4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8EEC352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14:paraId="13482580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1D357D8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3DDEA16" w14:textId="697E6F43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636A280E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A8F87A9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65BF" w:rsidRPr="0029162F" w14:paraId="2AF21DE5" w14:textId="77777777" w:rsidTr="007B65BF">
              <w:tc>
                <w:tcPr>
                  <w:tcW w:w="577" w:type="dxa"/>
                  <w:vAlign w:val="center"/>
                </w:tcPr>
                <w:p w14:paraId="10D25B5F" w14:textId="5B84EB8C" w:rsidR="007B65BF" w:rsidRPr="0029162F" w:rsidRDefault="007B65BF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4DA86CFE" w:rsidR="007B65BF" w:rsidRPr="004C74C4" w:rsidRDefault="007B65BF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color w:val="000000" w:themeColor="text1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14:paraId="5CDEE9C9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EBBA68C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FF14398" w14:textId="70A0F411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2797E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BAE613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194828" w14:textId="77777777" w:rsidR="007B65BF" w:rsidRPr="004C74C4" w:rsidRDefault="007B65BF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72278" w:rsidRPr="0029162F" w14:paraId="4F865DA1" w14:textId="77777777" w:rsidTr="007B65BF">
              <w:tc>
                <w:tcPr>
                  <w:tcW w:w="577" w:type="dxa"/>
                  <w:vAlign w:val="center"/>
                </w:tcPr>
                <w:p w14:paraId="7B50793C" w14:textId="77777777" w:rsidR="00772278" w:rsidRDefault="00772278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14:paraId="0AF006BA" w14:textId="70C2C6C5" w:rsidR="00772278" w:rsidRPr="00B2797E" w:rsidRDefault="00772278" w:rsidP="007B65BF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</w:tcPr>
                <w:p w14:paraId="353EBEB9" w14:textId="77777777" w:rsidR="00772278" w:rsidRPr="00B2797E" w:rsidRDefault="00772278" w:rsidP="007B65BF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3279F0A" w14:textId="77777777" w:rsidR="00772278" w:rsidRPr="004C74C4" w:rsidRDefault="00772278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20D28AF" w14:textId="77777777" w:rsidR="00772278" w:rsidRPr="004C74C4" w:rsidRDefault="00772278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DDEAA8D" w14:textId="77777777" w:rsidR="00772278" w:rsidRPr="00B2797E" w:rsidRDefault="00772278" w:rsidP="007B65B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41A90E" w14:textId="77777777" w:rsidR="00772278" w:rsidRPr="004C74C4" w:rsidRDefault="00772278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BFF6304" w14:textId="77777777" w:rsidR="00772278" w:rsidRPr="004C74C4" w:rsidRDefault="00772278" w:rsidP="007B65BF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5BC65A32" w14:textId="7B95F860" w:rsidR="007B65BF" w:rsidRPr="0029162F" w:rsidRDefault="007B65B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7777777" w:rsidR="007D47D2" w:rsidRPr="001C15C7" w:rsidRDefault="007D47D2">
      <w:pPr>
        <w:rPr>
          <w:rFonts w:ascii="Times New Roman" w:hAnsi="Times New Roman" w:cs="Times New Roman"/>
          <w:b/>
        </w:rPr>
      </w:pPr>
    </w:p>
    <w:p w14:paraId="4C62680C" w14:textId="77777777"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4C09AC" w14:paraId="09DD128B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01EAEACA" w:rsidR="002A0CBC" w:rsidRPr="00A30998" w:rsidRDefault="001363E5" w:rsidP="0060048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</w:t>
            </w:r>
            <w:r w:rsidR="009C305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4 </w:t>
            </w:r>
            <w:r w:rsidR="002967BD"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</w:t>
            </w:r>
            <w:r w:rsidR="00834B98"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401 </w:t>
            </w:r>
            <w:r w:rsidR="00A30998"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INTERNAL MEDICINE</w:t>
            </w:r>
            <w:r w:rsidR="002A0CBC"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</w:t>
            </w:r>
            <w:r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CLERKS</w:t>
            </w:r>
            <w:r w:rsidR="002A0CBC" w:rsidRPr="00A3099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HIP COURSE LIST AND RANKING</w:t>
            </w:r>
          </w:p>
        </w:tc>
      </w:tr>
      <w:tr w:rsidR="002A0CBC" w:rsidRPr="004C09AC" w14:paraId="52B9A03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15A13D23" w:rsidR="002A0CB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  <w:tbl>
            <w:tblPr>
              <w:tblW w:w="8505" w:type="dxa"/>
              <w:tblInd w:w="13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1"/>
              <w:gridCol w:w="207"/>
              <w:gridCol w:w="1038"/>
              <w:gridCol w:w="966"/>
              <w:gridCol w:w="3025"/>
              <w:gridCol w:w="2308"/>
            </w:tblGrid>
            <w:tr w:rsidR="00834B98" w:rsidRPr="00AC3728" w14:paraId="2F90DD5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F6700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1st Week</w:t>
                  </w:r>
                </w:p>
              </w:tc>
              <w:tc>
                <w:tcPr>
                  <w:tcW w:w="200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5A71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TIME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59288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LESSON SUBJECT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7749BF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LECTURER</w:t>
                  </w:r>
                </w:p>
              </w:tc>
            </w:tr>
            <w:tr w:rsidR="00834B98" w:rsidRPr="00AC3728" w14:paraId="212EAED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79D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B719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D38C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5807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Opening ceremony and  Welcome to the Clinics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A1EF8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44EA71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758F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1D895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29FD7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ED563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(Interview with the patient - anamnesis)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7110D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18DC154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DE1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7EF5C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A80EB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485A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General principles of physical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FCA243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26BFFDF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28BB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849E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722F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7448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FECB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B854BA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7E196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A1C2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2CE7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8244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Interviews with patients – patients medical history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8522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1506254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4A3D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FDF71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E4AE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8BAC3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Head and Neck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75AE4B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Fatih Öner KAYA</w:t>
                  </w:r>
                </w:p>
              </w:tc>
            </w:tr>
            <w:tr w:rsidR="00834B98" w:rsidRPr="00AC3728" w14:paraId="6D1DA09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D160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689B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8D11A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EB49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training- Head and Neck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F6ABE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Fatih Öner KAYA</w:t>
                  </w:r>
                </w:p>
              </w:tc>
            </w:tr>
            <w:tr w:rsidR="00834B98" w:rsidRPr="00AC3728" w14:paraId="5008030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A6612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DE9D3B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6CA07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551F3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49C6C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070C52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688FE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5C73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8869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6F064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  <w:p w14:paraId="2B507B9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Visiting board patients 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9A2AA6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842508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853C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3586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4567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156D3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90CB9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420AA9A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8730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1DC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83C84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A7478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C6ECF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6EA82A5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B23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2D58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D4F9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D2EB1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D916A4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41932A0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6CE7F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BD2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009E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D8974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Behçet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30F0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6CC7EEE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F95B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E0A65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5B1FC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DF78B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Abdominal examination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264F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00D1D3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2503B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0C37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0A62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E33B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Jaundiced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679F73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7B15C85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25CD7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4776C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A4FE3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B8A3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56CD43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C66313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3E90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FA4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8D4D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E952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3AFEC8B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B6713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215BBF1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79C8E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DA7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1FC0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EB36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abdominal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65FB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15BA0CE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DB7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C2EC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B4CE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308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Systemic lupus erythematosus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DBEA48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1358676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D05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09AFD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AB3BB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1FDF2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1C0FA8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233A030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3002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A8D08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556D8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8297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53A938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13DC082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2CF6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A79A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ADFF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E62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Approach to the patient with diarrhea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C30D2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4203B03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287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775A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9A75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5915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Extremity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20698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23774C6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8B2B9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14B10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D90E1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FEAEC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683A5A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CC804B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A65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E062A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34AFA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45CF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  <w:p w14:paraId="2BB000E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A201B6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A04897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692F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C5D3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17FF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B725A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of rheumatology 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52C92B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3917463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1A42B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7D5D7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6630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C31A5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of rheumatology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0D5E74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16E068C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CC2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DF6CC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C3E5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D0971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1409D5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19B5F00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126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C79A7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E759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1127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Dispepsia approach to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ADD5FE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3BEC7F2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4EED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0C7D5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1193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5A05B8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3E4CF2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424CA39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6255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4AE8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88B5E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8B6591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684DE2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2767ABE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BBA2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9076A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23D4E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AAA62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4B463D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654C30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3B044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20E51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0E15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D1C5D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59F668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F2E17D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0F9307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9F6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480B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B4A5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7FE5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197A09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1DBE34D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58D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E48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F966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BA09A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610CE1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5A78F5A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FD438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4EA8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5743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8F8268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2EB5D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2A451D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5E70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2C068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042C5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2696C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173CDA1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431FBDD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E4490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1442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0DDD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BA7D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971859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50C97FF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C39B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2BC4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14D56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4C41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E7DF26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156947D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3FB8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8B15B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CD9B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D42F6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B2C814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3E2E78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671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2nd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5CE1E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5372B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65143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1C4BF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9A852E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85BA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06E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29EF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A0E8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E7D0B5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9EE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0A3D472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81013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19908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C9445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F55C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9BB3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15ED2C6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DFCF3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CD9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1EF9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0CAF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Clinical presentation of the kidney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6790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03BB5E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E1E4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B501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D8B0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C712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EA42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0B62ECC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BEE51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6792C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6939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8E3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11F7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58F2F63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2D95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F90E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B26A7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AA169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3178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7F99FF3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DC248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1F74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84D7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308C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Approach to the  patient with Constipation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8D9B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28E186C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E079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9E6D0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C8EAF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EA447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35181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60A50CB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C6F7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4DD72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44E7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3B7E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1933C0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172EA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74F9DF9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E676A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6346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5C76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DF55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Laboratory evaluation of kidney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59ED0587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306B90D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036BA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4526A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8B7B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D132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Fluid- Electrolyte Disorders(1)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4342B3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3C3C43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12F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CCF9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A48BC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9231E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D91F72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2EDE013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BA0D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6716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CA98A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F5C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Fluid- Electrolyte Disorders(2)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7A98E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329E65A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1FF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02DF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F780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C99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Acide Base balance disturbances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BD558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5CC236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AF57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123F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8D6CD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9612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Endocrine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473BC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1996CFEF" w14:textId="77777777" w:rsidTr="00BD1057">
              <w:trPr>
                <w:trHeight w:val="240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7A4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F17A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394E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D4D98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6AB02C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D5593C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3C17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12C5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1E927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E593A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85F59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D02BE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0805B11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12D74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918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882DE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6D9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training- Extremity examination 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8D96BB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7F1395F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835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C7D7D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B01BB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3EF5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training- Extremity examination)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AA1750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7ECB751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6DE74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4F27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BD7C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B1C42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ABE3A3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4423CBB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7E6E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41BC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E336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3597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</w:tcPr>
                <w:p w14:paraId="50F0E23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2E55430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B4D5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250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AC53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DB79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Approach and treatment of glomerulonephritis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</w:tcPr>
                <w:p w14:paraId="5DC01E3F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4225103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881B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940E3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2F0B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0932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Vasculitis and secondary gloemrüloneprihitis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BE66E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5E73651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ED23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7D33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B13E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7595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Crohn's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2AC13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0BEF3EC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916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DEC268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8E555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6CDE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D95EE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83F8B3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7E79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BF4B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7726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DEC6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4BD2403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BF59AC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F03A16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DF09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4934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2AEE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5CE94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- Hypertensive emergency clinical follow-up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76D167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118556C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52F16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0333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ACD5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39AD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CC7A15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3EC7C54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EF7E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9D43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F977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2039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9DFEE5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FD582B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7A1F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3E2A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FDE9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6BCEC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5E791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613CD11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0495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FA56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561B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04337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Amiloidosis, Multiple Myeloma, Light Chain disease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DBB9B2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228238A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DF4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07BD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AD3D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BEEE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Oncological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DDDD6B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51B740A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4AEF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9387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6DA2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9C16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A1B3B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E01AD4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7B88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AE206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DECD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14547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EF8467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B363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1224D3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1EA9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72771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01A2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073D3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2C4C0B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0090586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88F1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759D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DCB0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4250B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E1F446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7E1F0E9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9B016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11A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BBFE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BBE6C7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5354FA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E9B641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04B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E2AB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E6579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BA9CC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Lymphadenopathy (LAP)Differential diagnosis and lymphomas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31CB0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232CBA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C10D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FDCD7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BFEFC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5F4D5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Hematologyc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C26A91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19BFF5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BC75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5EEDEC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E647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610B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E0FDCF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B96171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9F74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3rd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F339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7BA85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F5BBB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12F387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1CE4751" w14:textId="77777777" w:rsidTr="00BD1057">
              <w:trPr>
                <w:trHeight w:val="416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1338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22E8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427A5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5C5B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A29A6B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EDD9E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5C56DA6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92CFB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63DB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AB12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9C1CC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Managemnt of Bleeding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909142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5168759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6ABF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00F6A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044F0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585C8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training(Liver function disorders)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AE2FF4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7B97073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465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74D6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45B4B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32256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7D182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BECA39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FCD7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DE3E93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75F6B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866B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Systemic Vasculitis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AE630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02DD45C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C98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83F6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9F806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C8E5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8BC823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22A234C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B11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279A0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190FE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844AF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13CC01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7B7A8CC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0A5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733A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A6567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505B8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Chronic Hepatitis B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2D39EA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79F9BD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801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1E1E06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6A0A5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1B4CF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E63D9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4CFFC8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9ADF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02CA8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1281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BBBE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5D34FD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4F70D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E2032E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73E6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C2B9B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5B33F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645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Thyroid examination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70822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100D9AD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DE72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A9296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A5CEF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1103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Colorectal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2D853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0199542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AD36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8DA67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8AB3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0CC0A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F47D3E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19FB52B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3F4DF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9DD93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3D18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A8FB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FBBFD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69A8F1F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1AC7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25DF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AEB6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E583C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2FCDC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6876A43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56824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ED145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68BE7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5F2BE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Serological Tests in Rheumatology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C23120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40E82CA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8631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32BB8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018C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D29C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Acute joint rheumatism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3D1564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2CB426E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4C4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F61C1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9F516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03A49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CCE984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F76976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44EFE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B3C9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40857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4E201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4B3213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B12E8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6E13384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A81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2E21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58DB9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EDB32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Shock - Cardiopulmonary Resuscitation and training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7FFDEC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Fatih Öner KAYA</w:t>
                  </w:r>
                </w:p>
              </w:tc>
            </w:tr>
            <w:tr w:rsidR="00834B98" w:rsidRPr="00AC3728" w14:paraId="1B92870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426B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ED3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194F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D2B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Shock - Cardiopulmonary Resuscitation and training)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DC0E15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Fatih Öner KAYA</w:t>
                  </w:r>
                </w:p>
              </w:tc>
            </w:tr>
            <w:tr w:rsidR="00834B98" w:rsidRPr="00AC3728" w14:paraId="430BEEA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1D92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0471F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946DB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42CC2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99F65A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C78DDE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EF92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38EC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40F2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871F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ECFFF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9C9EA2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6DA7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58BD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C440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4AD3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Acid approach to patient-</w:t>
                  </w:r>
                </w:p>
                <w:p w14:paraId="24A5907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Celiac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EA4226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06ED8C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9588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36E6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34943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26B6C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Breast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43FD8D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15FF139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7ED2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5FAAD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2A92B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4B335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7FCBD8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058009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9E9EB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C4B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6642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AC04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834A8E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74014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6D8E2A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BEEF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C07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D42F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EDEB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E7AC4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2FD61A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C733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5CEE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3894C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B166C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7C1704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465D183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757C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0F0B3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D1C8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AD77E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8DDF71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5921BF3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65D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ED024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E8D9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0B454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B6DAA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02F2B8F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088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603E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CD82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D607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3CB22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5D9AA4F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E610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CE05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968D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F7EB0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Endocrine diseases and heart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3004D1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64ADAF8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B6FB9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DD6B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6E08B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5114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Familial Mediterranean Fever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87CBEB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BB28BC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338C4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29A8A5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BAFFB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F0882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BA3885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D71C8B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A56F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D843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0E30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316EB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97206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63CB0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143275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2D7B7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5F7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5D1AD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CAC5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3CD2C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1B20E7B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49417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1850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38BDE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DAED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1E5E22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68F07DC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5A47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62DB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F2DC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DD450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FACF2E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4B4BDB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1756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6C9F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7651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D2D7BF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Evaluating of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F8B7E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Işıl Özbal TEVETOĞLU</w:t>
                  </w:r>
                </w:p>
              </w:tc>
            </w:tr>
            <w:tr w:rsidR="00834B98" w:rsidRPr="00AC3728" w14:paraId="76A396F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DFCF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33EB1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CE1E8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7701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Bone Marrow Deficiency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5847C5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3E14CE3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418F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9F7AD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38C80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F5FC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0EB4D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33E56E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383A3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4th Week</w:t>
                  </w:r>
                </w:p>
              </w:tc>
              <w:tc>
                <w:tcPr>
                  <w:tcW w:w="103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1F5F0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8E393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367F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9C9F16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F7EDDE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7CF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3326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2CC1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4BE99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364C32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363A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333738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3B7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8373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EF501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E0978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Evaluation of patient with splenomegaly and Chronic Myeloproliferative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F22556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6C44B3A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4392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1FD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21053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D1239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Blood Transfusion, endications and complications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84FE65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33D1F3A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AE01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670E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535D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0E50B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13C5D3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4B5163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D4F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32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AF415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A7DD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Female genital tract cancers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B69CB9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355A10F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1D6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3797D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970D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F9ED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Cancers of unknown primary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B2B409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020CD57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89B7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1A4C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9B8A7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BA9B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ar-SA"/>
                    </w:rPr>
                    <w:t>Alcholic liver disease- nonalcoholic liver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14B55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63481B4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66C65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D4F99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76EBF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4851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D6E80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BD7818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BB81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1BB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2794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38D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3FD974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447A6D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A0F3C7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2186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BFE06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10518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14121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Examination of the thyroid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206CDB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9B0B91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8EE67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62D13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83AD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D570D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857C1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1D2E60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8A49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FA9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9292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5D3C7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7E4DBD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2F239C8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F7E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EF41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6624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0534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Diabetic Nephropathy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0C6A1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5DAA80A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3920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A60A7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D789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7F32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Ulcerative colitis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C77DE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3D89902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6C3B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F01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CFF45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DD3A5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Emergencies</w:t>
                  </w:r>
                </w:p>
                <w:p w14:paraId="1A14172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FC96DE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219E422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6D12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5B22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53837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E665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Irritable bowel syndrome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2DF752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342142A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5C4B4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C0A15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FB139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2BB1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85370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97EAC0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66D1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4BB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F22EB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767D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3578DE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0EAC46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0B51EB3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AF4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11FF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83212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B2B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PHT's patient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CE3D43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9D10B4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9B2F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4601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B807F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1630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Primary biliary cirhosis-primary sclerosing cholangitis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4505B7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078902A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AFED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0003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CE8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7EBB2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BDF7B4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741AD9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85CF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28F4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50393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FCE5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C8AE3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8AFB87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AC8F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13D7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0058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21ABD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Diagnostic methods in oncological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CA4B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13FF9D6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400B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C971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D3E0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62336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15A65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19A4C51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4704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73AC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B76B3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99D80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F02633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04B9C5C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29DF4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68153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02B81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5C634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45890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798FBF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426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1F41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1EED4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28B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01D30B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AE3935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466F1B4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676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05115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7F02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5F4E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Bedside training (Cirrhosis / PHT's patient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1D1BD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97079C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6AD9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E4D2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13909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9EB13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Acute kidney injury; New perspectives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F018C4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501F53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FDBC2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75E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6377A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F31F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BFB5BE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2EBB34D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2893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B0480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C8384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36EF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Hereditary kidney disease-Autosomal dominan polycyctic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5656A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A01084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7C1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9566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5A62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431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Hereditary cystic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FEA490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B292B3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7918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73D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5856F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E5E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Lung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84F743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46C4CDD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6C4F7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30C0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56B5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6C0A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Chronic Hepatitis C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4E4C0C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643A012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197D6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EBEEF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3C70A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B4D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A9DD67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74D6DF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A1D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0D1F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637D9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D6F9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5C2F95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892803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61D24F4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7F4D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C391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0215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CC77F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722819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2F04275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927D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B97DE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1EEB5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384BB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ar-SA"/>
                    </w:rPr>
                    <w:t>Tubulointersitisel 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BC974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14176A7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5A5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F920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1615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60482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BD028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59D51D1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AF94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A8B5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03AF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C2A53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Nodular goiter and thyroid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34A060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79B7A81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AF0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7E8A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4546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6230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5EA54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1B8EA0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9013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7009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1EA7A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354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DAD704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0E0911C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F7A6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AEE1B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1518D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67E72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1A6E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556739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FAA1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5th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60179A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A557F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2C2C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CBD4D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047DB2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E657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763B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A3DE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14951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79A9521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FBF7D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190F44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068F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B7FC9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0ED9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8691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Complications in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88B42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Işıl Özbay TEVETOĞLU</w:t>
                  </w:r>
                </w:p>
              </w:tc>
            </w:tr>
            <w:tr w:rsidR="00834B98" w:rsidRPr="00AC3728" w14:paraId="4BC3BB1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F8E38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3E46D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00C1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4D4BF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Crush syndrome, Tasc Nefrology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968FD2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223540D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E6F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47AA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521EA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6F36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E9CD8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214AAB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04EC7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171B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37DE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2B2C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Malignities and glomeruloneprihitis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13179A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A96E9B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E657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C0FA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2135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BD8C2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Gastroesophageal reflux disease</w:t>
                  </w: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 xml:space="preserve">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BB5DA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4E588E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21BF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82C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E7919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C8268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Peptic ulcer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auto"/>
                    <w:right w:val="single" w:sz="6" w:space="0" w:color="auto"/>
                  </w:tcBorders>
                  <w:shd w:val="clear" w:color="auto" w:fill="auto"/>
                </w:tcPr>
                <w:p w14:paraId="1C7B652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284313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C0DA2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7F0A9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C775E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0276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98A1CE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4E0C93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6126F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214B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47D3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2466B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7F8676F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48EC9C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013EC44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94139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C0E5D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3F573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0152C4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Parathyroid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2D0D9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A490F0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D54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B1CB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DC642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C0A0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Acute and chronic pancreatitis,pancreatic cancer and gallstones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818CBA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0E0122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3093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1646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4E23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86D6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EDC34B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1565282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50D5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7D1AF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0728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B7C9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End stage renal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8B2FB7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5C2C0D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1E43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5CE47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B5F5A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9D357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Replacement of kidney function treatments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41932E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7AFF44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D4B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F570D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F5F88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4C8E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Renal Transplantation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2F8A3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66C5B9E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3BA3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8B58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8F9B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012F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C940D0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9BB758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7AFC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B38DC8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70552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7F584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1769EAD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64090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E82FDB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99E03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3C769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9DCD4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D8070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Bedside training (Percutaneous Interventions - To be noted 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D91D4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2969E2D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4CB45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AE68E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FB723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58501C" w14:textId="77777777" w:rsidR="00834B98" w:rsidRPr="00AC3728" w:rsidRDefault="00834B98" w:rsidP="00834B98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  <w:lang w:val="tr-TR" w:eastAsia="tr-TR"/>
                    </w:rPr>
                    <w:t>Bedside training-Invasive interventions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006369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7052325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0996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A57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10A2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EDF9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283AB5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</w:tr>
            <w:tr w:rsidR="00834B98" w:rsidRPr="00AC3728" w14:paraId="30FBE67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2948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957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BDCDF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94403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C6F9D8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3CB578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5559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7046F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E9AF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BC289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Acute leukemias and myelodysplastic syndromes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212BC37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3DB0B8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E9D62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7CA20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5A9D3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4D2669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Plasma cell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DC75A2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33B3A5A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56D13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A56FF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C5450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F5DF67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Aproach to the trombosyte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88865B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407876A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E7C9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2ACDD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2728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37E24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F14F3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31E864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6D9D3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034528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F6E0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3B9EC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  <w:p w14:paraId="5646717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77CA04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</w:p>
              </w:tc>
            </w:tr>
            <w:tr w:rsidR="00834B98" w:rsidRPr="00AC3728" w14:paraId="0DA3ACA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126FF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5E41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06A55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025EA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Pregnancy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5F75C7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Emre TUTAL</w:t>
                  </w:r>
                </w:p>
              </w:tc>
            </w:tr>
            <w:tr w:rsidR="00834B98" w:rsidRPr="00AC3728" w14:paraId="07DE230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377E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BCC99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8D8CE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64446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Renovascular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DA1EB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Emre TUTAL</w:t>
                  </w:r>
                </w:p>
              </w:tc>
            </w:tr>
            <w:tr w:rsidR="00834B98" w:rsidRPr="00AC3728" w14:paraId="147FB04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1B9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6CF34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BE6F2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9BBA62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EE2F93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1786F5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99C8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B8CE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C53B9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8CBD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2423858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3A43A16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555C7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C9099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82915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0EB77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BA1D3B4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53E13056" w14:textId="77777777" w:rsidTr="00BD1057">
              <w:trPr>
                <w:trHeight w:val="266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94579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  <w:p w14:paraId="08F228C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12649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A9744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DDD06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Osteoporosis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891FE9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Gülbüz SEZGİN</w:t>
                  </w:r>
                </w:p>
              </w:tc>
            </w:tr>
            <w:tr w:rsidR="00834B98" w:rsidRPr="00AC3728" w14:paraId="343193B9" w14:textId="77777777" w:rsidTr="00BD1057">
              <w:trPr>
                <w:gridAfter w:val="5"/>
                <w:wAfter w:w="7544" w:type="dxa"/>
                <w:trHeight w:val="230"/>
              </w:trPr>
              <w:tc>
                <w:tcPr>
                  <w:tcW w:w="961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083D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CFD790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FCDD3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BECD5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D7B8A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D3ADC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  <w:p w14:paraId="32BF176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7F13EA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E70D0E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185AF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662DF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FD2E3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E318F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441E1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088B69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0B3FB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F98AE8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6CDA8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07F9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30922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3C45C4A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D187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C46942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AE97A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FCA25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44EC67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579A4F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97310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4005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2D33C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28C40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8F5B6F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3A2956B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BB1D4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60174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6A8FE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1F943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584FE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AFF159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F1218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9FC02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9AC9D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3F2A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D5257C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441DB7C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ED74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EA00A1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0311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58B25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BBEDC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4FB17F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20E7C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6th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68688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7ED57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D0089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3E5E12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7AAFDE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D247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1148A7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1EB0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22A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4D7809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A6C4BF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F3EF92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DC33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BA57F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CD8B4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65EA6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EDD6A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627492D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E8CE2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3922C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F8151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4EFE2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67931B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3E8B426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3140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57ADFC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E7607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6C44D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C98D75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7066A7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807D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6CED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DF5AA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A4AF5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FE6DF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71063D5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2EC15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BC720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6FA31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D1027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E59AB1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466B68C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6D241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10DE08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6B0C3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C0287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3DC53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EBFC2E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9E62B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43E05E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767A8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47DC5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DDF2F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58C2A7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A40BF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96B5DC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F9F98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E6A68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018E83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352AB8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5DFD23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4638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9F735B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D4239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66329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FAFC9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ED111C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8F706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D7E7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DEA90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07C7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Stem Cells and stem Cell transfusion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A7BEA1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Ali Hakan KAYA</w:t>
                  </w:r>
                </w:p>
              </w:tc>
            </w:tr>
            <w:tr w:rsidR="00834B98" w:rsidRPr="00AC3728" w14:paraId="2BC9320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A3144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4E72C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9583C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E04B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838F2D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C68326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1A73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EC8ACF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9F69B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A7C5B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60579E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207032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6238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72781A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5B91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BA5D8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1A2EA6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C4B3D4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11B1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BC272E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DE0E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69DC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03C170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C8E531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7BBF2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F61825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D1A2D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61C3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C9C204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6AF1ABA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16DF1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7795C9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28BB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15AF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DFCEBD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89D23F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52A6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CA099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F9DB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B2022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7F092AA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B6CB2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A86224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78769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69845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0724D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1D5C7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Principars of Medical Oncology;Cancer pathogenesis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72286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TURKAN</w:t>
                  </w:r>
                </w:p>
              </w:tc>
            </w:tr>
            <w:tr w:rsidR="00834B98" w:rsidRPr="00AC3728" w14:paraId="7EB34E6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DE1CF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091B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8011E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3CCD53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59DB84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TURKAN</w:t>
                  </w:r>
                </w:p>
              </w:tc>
            </w:tr>
            <w:tr w:rsidR="00834B98" w:rsidRPr="00AC3728" w14:paraId="3B8DA4F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D505F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A51AD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82240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AD7650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2A0BD5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D5DA1A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FEDEE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B9A30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B000F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229B4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4AC344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7D43684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0FE0E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34F30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5D762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8B22C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2C2910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06E555D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0358D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74D93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BD34D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A2237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23719C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Orhan TÜRKEN</w:t>
                  </w:r>
                </w:p>
              </w:tc>
            </w:tr>
            <w:tr w:rsidR="00834B98" w:rsidRPr="00AC3728" w14:paraId="6DEBE10D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1BE65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45F5B8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4773C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309CF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0362A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5221BC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25A7C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8A1970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2B509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C081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623F71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CBE52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42EF8B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904D4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F1682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362F7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877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Autoimmune Hepatitis, cirrhosis,Genetic diseases of Liver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C90A5A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15C29F1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09500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5060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9888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47D15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>Colorectal polips, Inflammatory diseases of Colon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8364A0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57E8A4C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5E50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4452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0D15C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09C86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tr-TR" w:eastAsia="tr-TR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E596E4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FD06F6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068AB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D03495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2192C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08C6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Esophagus diseases., gastritis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4A16C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00D4BC72" w14:textId="77777777" w:rsidTr="00BD1057">
              <w:trPr>
                <w:trHeight w:val="410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4E3D8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69C051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7D20E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63D89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A790C2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EDBFD7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4E075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87BF7E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E2754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BA9B4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9E4F01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CF7939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96DCC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E9F7F8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EC265A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88090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2CF7CE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601EB14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E4FF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38811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BE792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3B710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5F6B6C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73750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D42725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84902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C9AA59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D097D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5E974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BDD8B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46B9007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2A095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B61BC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55CB1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5DD52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C6124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95A280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53D60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546D3F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3E632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6EA06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40BF246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1AEB504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BE115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AB57E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57D59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AAD7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12105E0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2C6B05F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74391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BE29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FC0E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A85FB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3F6BFA38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Hüseyin S. BOZKURT</w:t>
                  </w:r>
                </w:p>
              </w:tc>
            </w:tr>
            <w:tr w:rsidR="00834B98" w:rsidRPr="00AC3728" w14:paraId="78D2B7F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D1BE5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7FB3A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1BA8F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2D03E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14FAE93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455A10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8E47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7th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F915968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1FE31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58C4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88869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28D3CB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0EE37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39B50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E2DB8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0CD25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1AEE16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AE587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6821C0C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5FA0F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AFAF3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2091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83294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CD3103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2E5C3B4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D985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2FA19B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B9991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1BFE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59BA02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6F9F2D5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5B12B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7E912D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84128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C791D8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F32EC4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E53DE7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9B62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27912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84A4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456539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5490B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</w:t>
                  </w:r>
                </w:p>
              </w:tc>
            </w:tr>
            <w:tr w:rsidR="00834B98" w:rsidRPr="00AC3728" w14:paraId="6F8FA8F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8AA41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BC6FCC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C04A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B7AD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7958EA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676282D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51D9F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02357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A798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4517E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1B27C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1F3A87C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4392E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68A03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D6F2B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AFC3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11A0B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733CA1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6B4E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07E2A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900D5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5CC4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2BEC6E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84697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.</w:t>
                  </w:r>
                </w:p>
              </w:tc>
            </w:tr>
            <w:tr w:rsidR="00834B98" w:rsidRPr="00AC3728" w14:paraId="53B2864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DC9C9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70043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5F07D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C12E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702EEFC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3FA1708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D646E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6B087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2FF94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7AC69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220CE9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675A6BA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66114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9B1D0C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A2F8B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2BAA7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E3877D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321CB1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E13C9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5DD380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BC3F7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DB6B8F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0EBA10C3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0C2D1A9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7887A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4F7B1E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71E92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095F8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20A24490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3954BF59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1B0E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CC618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C6B9E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D5E959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</w:tcPr>
                <w:p w14:paraId="5565B16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Selim NALBANT</w:t>
                  </w:r>
                </w:p>
              </w:tc>
            </w:tr>
            <w:tr w:rsidR="00834B98" w:rsidRPr="00AC3728" w14:paraId="6631758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3D92E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C38512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8EEED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6E51A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03F447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B8995A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77552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70B669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6C182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E88E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60B6674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0A3EB6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34A20A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3EB7A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917696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33DDC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CEEB3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F22560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6A5E4B43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D495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F7BAEA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80C9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38DC0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35E793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5D78CCFA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7A405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029B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04097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EBBA87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ar-SA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55F8B8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03B5F38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C743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BE3B40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7D699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48E740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tr-TR" w:eastAsia="tr-TR"/>
                    </w:rPr>
                    <w:t>ASISTANT TRAINING-CASE REPORTS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6DC65D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Itır YEĞENAĞA</w:t>
                  </w:r>
                </w:p>
              </w:tc>
            </w:tr>
            <w:tr w:rsidR="00834B98" w:rsidRPr="00AC3728" w14:paraId="02E4A46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C09BB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22BA6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561C7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8E1422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EA74A9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092167E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82A87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86339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767F4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FD8296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6878C6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4FE38561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9C4D7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45445F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0DD57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C45A21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0C27A8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108F97D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80A92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0E587D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98508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56A276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BEDSIDE TRAINING</w:t>
                  </w:r>
                </w:p>
                <w:p w14:paraId="3CA36B06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4D9D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3EE793F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C157A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4C196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784555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08CCCF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EA5EFA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1483B4B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242A7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77F13B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43B8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0D9BE4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ar-SA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322437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56DEA7D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B924C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C3CA2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2EB29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868A8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07D02B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8032AF7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DA7A4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92463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9D9EC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E1F611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0A9AA9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08DA2F8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942F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BDEFB1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537F9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539734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BDC98A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7ABB8F0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5EA35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AAE05A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1B632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B6E12D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CE93C4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FATİH O.K.-GÜLBÜZ S.</w:t>
                  </w:r>
                </w:p>
              </w:tc>
            </w:tr>
            <w:tr w:rsidR="00834B98" w:rsidRPr="00AC3728" w14:paraId="70AA9AB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6B8BD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0E1624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84BC4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36B76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A2676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4DF38E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FDE1D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CE48C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CAD94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FF451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BEDSIDE TRAINING </w:t>
                  </w:r>
                </w:p>
                <w:p w14:paraId="090AC007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C758E4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737903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97590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F2A3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43ADE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72CDDB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35036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4787785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A40D2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5999171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6D9B0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E23D6E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5B7A8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5695569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8DE1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A00020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5B5B0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FFF20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AB3177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E1058A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2850E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7B36F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D0129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6532E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B5E5C8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49AB02E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25953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0DA791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64F30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CB19F1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1AF35A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4D05BE8C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AC4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800D1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81D51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D78DC5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A6698ED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  <w:t>Eşref ÖZER</w:t>
                  </w:r>
                </w:p>
              </w:tc>
            </w:tr>
            <w:tr w:rsidR="00834B98" w:rsidRPr="00AC3728" w14:paraId="2D800D1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6BE3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61086EB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14E11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0B91EA" w14:textId="77777777" w:rsidR="00834B98" w:rsidRPr="00AC3728" w:rsidRDefault="00834B98" w:rsidP="00834B98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DE962C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5299A94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8237B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8th Week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A1437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A55AEE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9E599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DFDCE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F71715E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1BD66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C7DC3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718DF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5FF468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2FEBB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8CFB24F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16DFFE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9BD9A2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F8E4D4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F961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DD108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0BCB5A1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F83B1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FEE81F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1BCB2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4D3B2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E2686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AE11E0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4ABEDA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887D0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312220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F70264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2364D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4773EF62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4A68D6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A48F3D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180B87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EF0E3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THEORETICAL EXAM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C332B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7E20744B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B358B2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5E733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75E011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21A7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2A2D8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5C68F830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1A578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9DDB9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FE3D79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8909F9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  <w:r w:rsidRPr="00AC372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  <w:t>PRACTICAL  EXAM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506615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834B98" w:rsidRPr="00AC3728" w14:paraId="24CC2566" w14:textId="77777777" w:rsidTr="00BD1057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062AFF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AC3F26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FF455C" w14:textId="77777777" w:rsidR="00834B98" w:rsidRPr="00AC3728" w:rsidRDefault="00834B98" w:rsidP="00834B98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14A8E0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9F6AAC" w14:textId="77777777" w:rsidR="00834B98" w:rsidRPr="00AC3728" w:rsidRDefault="00834B98" w:rsidP="00834B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</w:tbl>
          <w:p w14:paraId="65B328AD" w14:textId="252C6132" w:rsidR="00834B98" w:rsidRDefault="00834B98" w:rsidP="00072913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  <w:p w14:paraId="5266F45E" w14:textId="77777777" w:rsidR="002A0CBC" w:rsidRPr="004C09A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  <w:lang w:val="tr-TR"/>
              </w:rPr>
            </w:pPr>
          </w:p>
        </w:tc>
      </w:tr>
    </w:tbl>
    <w:p w14:paraId="24603026" w14:textId="77777777" w:rsidR="0029162F" w:rsidRDefault="0029162F">
      <w:pPr>
        <w:jc w:val="center"/>
        <w:sectPr w:rsidR="0029162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62F79376" w14:textId="6FE90720" w:rsidR="007D47D2" w:rsidRDefault="007D47D2">
      <w:pPr>
        <w:jc w:val="center"/>
        <w:rPr>
          <w:b/>
        </w:rPr>
      </w:pPr>
      <w:bookmarkStart w:id="0" w:name="_GoBack"/>
      <w:bookmarkEnd w:id="0"/>
    </w:p>
    <w:p w14:paraId="4EE0EE5B" w14:textId="77777777"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07A72286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14:paraId="02A03FB5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4A3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4A3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4A3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4A3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Default="006334A3" w:rsidP="009C321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63F54308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4A3" w14:paraId="058FFF2D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334A3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334A3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6334A3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334A3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334A3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334A3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4A3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Default="006334A3" w:rsidP="009C321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F0082BA" w:rsidR="009346CB" w:rsidRDefault="009346CB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37ED0" w14:textId="77777777" w:rsidR="004E3B96" w:rsidRDefault="004E3B96" w:rsidP="0029162F">
      <w:pPr>
        <w:spacing w:line="240" w:lineRule="auto"/>
      </w:pPr>
      <w:r>
        <w:separator/>
      </w:r>
    </w:p>
  </w:endnote>
  <w:endnote w:type="continuationSeparator" w:id="0">
    <w:p w14:paraId="51E2425C" w14:textId="77777777" w:rsidR="004E3B96" w:rsidRDefault="004E3B96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1BCFB" w14:textId="77777777" w:rsidR="004E3B96" w:rsidRDefault="004E3B96" w:rsidP="0029162F">
      <w:pPr>
        <w:spacing w:line="240" w:lineRule="auto"/>
      </w:pPr>
      <w:r>
        <w:separator/>
      </w:r>
    </w:p>
  </w:footnote>
  <w:footnote w:type="continuationSeparator" w:id="0">
    <w:p w14:paraId="70E8E0B2" w14:textId="77777777" w:rsidR="004E3B96" w:rsidRDefault="004E3B96" w:rsidP="0029162F">
      <w:pPr>
        <w:spacing w:line="240" w:lineRule="auto"/>
      </w:pPr>
      <w:r>
        <w:continuationSeparator/>
      </w:r>
    </w:p>
  </w:footnote>
  <w:footnote w:id="1">
    <w:p w14:paraId="13C9AD3E" w14:textId="77777777" w:rsidR="005F1BAA" w:rsidRPr="005F61EC" w:rsidRDefault="005F1BAA" w:rsidP="005F1BAA">
      <w:pPr>
        <w:pStyle w:val="DipnotMetni"/>
      </w:pPr>
    </w:p>
  </w:footnote>
  <w:footnote w:id="2">
    <w:p w14:paraId="25719B4E" w14:textId="77777777" w:rsidR="00072913" w:rsidRDefault="00072913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072913" w:rsidRDefault="00072913" w:rsidP="0029162F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057843"/>
    <w:multiLevelType w:val="hybridMultilevel"/>
    <w:tmpl w:val="F75E5EC2"/>
    <w:lvl w:ilvl="0" w:tplc="FFFFFFFF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6A02F6"/>
    <w:multiLevelType w:val="multilevel"/>
    <w:tmpl w:val="6B24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D617A"/>
    <w:multiLevelType w:val="hybridMultilevel"/>
    <w:tmpl w:val="7FA8C5CE"/>
    <w:lvl w:ilvl="0" w:tplc="D28E1C8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80A1D"/>
    <w:multiLevelType w:val="hybridMultilevel"/>
    <w:tmpl w:val="9B54901A"/>
    <w:lvl w:ilvl="0" w:tplc="383A68C4">
      <w:start w:val="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65CB1"/>
    <w:multiLevelType w:val="hybridMultilevel"/>
    <w:tmpl w:val="8548C4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33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78044D"/>
    <w:multiLevelType w:val="hybridMultilevel"/>
    <w:tmpl w:val="BB32E62A"/>
    <w:lvl w:ilvl="0" w:tplc="E94CC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83313D"/>
    <w:multiLevelType w:val="hybridMultilevel"/>
    <w:tmpl w:val="24F88A9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DC5C59"/>
    <w:multiLevelType w:val="multilevel"/>
    <w:tmpl w:val="08C4C270"/>
    <w:lvl w:ilvl="0">
      <w:start w:val="13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numFmt w:val="decimalZero"/>
      <w:lvlText w:val="%1.%2"/>
      <w:lvlJc w:val="left"/>
      <w:pPr>
        <w:tabs>
          <w:tab w:val="num" w:pos="1755"/>
        </w:tabs>
        <w:ind w:left="1755" w:hanging="1275"/>
      </w:pPr>
      <w:rPr>
        <w:rFonts w:hint="default"/>
      </w:rPr>
    </w:lvl>
    <w:lvl w:ilvl="2">
      <w:start w:val="13"/>
      <w:numFmt w:val="decimal"/>
      <w:lvlText w:val="%1.%2-%3"/>
      <w:lvlJc w:val="left"/>
      <w:pPr>
        <w:tabs>
          <w:tab w:val="num" w:pos="2235"/>
        </w:tabs>
        <w:ind w:left="2235" w:hanging="1275"/>
      </w:pPr>
      <w:rPr>
        <w:rFonts w:hint="default"/>
      </w:rPr>
    </w:lvl>
    <w:lvl w:ilvl="3">
      <w:start w:val="50"/>
      <w:numFmt w:val="decimal"/>
      <w:lvlText w:val="%1.%2-%3.%4"/>
      <w:lvlJc w:val="left"/>
      <w:pPr>
        <w:tabs>
          <w:tab w:val="num" w:pos="2715"/>
        </w:tabs>
        <w:ind w:left="2715" w:hanging="127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3195"/>
        </w:tabs>
        <w:ind w:left="3195" w:hanging="127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3675"/>
        </w:tabs>
        <w:ind w:left="3675" w:hanging="1275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4155"/>
        </w:tabs>
        <w:ind w:left="4155" w:hanging="1275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4635"/>
        </w:tabs>
        <w:ind w:left="4635" w:hanging="1275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6" w15:restartNumberingAfterBreak="0">
    <w:nsid w:val="2719226C"/>
    <w:multiLevelType w:val="hybridMultilevel"/>
    <w:tmpl w:val="A9AC9BE2"/>
    <w:lvl w:ilvl="0" w:tplc="2BC691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82C42"/>
    <w:multiLevelType w:val="hybridMultilevel"/>
    <w:tmpl w:val="07A0F5F8"/>
    <w:lvl w:ilvl="0" w:tplc="8C4010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6D761C"/>
    <w:multiLevelType w:val="hybridMultilevel"/>
    <w:tmpl w:val="CD8AE7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BB6061"/>
    <w:multiLevelType w:val="hybridMultilevel"/>
    <w:tmpl w:val="F04C4E9A"/>
    <w:lvl w:ilvl="0" w:tplc="480A2E1A">
      <w:start w:val="1"/>
      <w:numFmt w:val="decimal"/>
      <w:lvlText w:val="%1-"/>
      <w:lvlJc w:val="left"/>
      <w:pPr>
        <w:ind w:left="1070" w:hanging="360"/>
      </w:pPr>
      <w:rPr>
        <w:rFonts w:cs="Times New Roman" w:hint="default"/>
        <w:color w:val="80000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1" w15:restartNumberingAfterBreak="0">
    <w:nsid w:val="44553A8C"/>
    <w:multiLevelType w:val="hybridMultilevel"/>
    <w:tmpl w:val="814849AA"/>
    <w:lvl w:ilvl="0" w:tplc="FFFFFFFF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8C984120">
      <w:start w:val="2"/>
      <w:numFmt w:val="decimal"/>
      <w:lvlText w:val="%3-"/>
      <w:lvlJc w:val="left"/>
      <w:pPr>
        <w:ind w:left="2688" w:hanging="360"/>
      </w:pPr>
      <w:rPr>
        <w:rFonts w:hint="default"/>
        <w:b/>
        <w:color w:val="80000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31081"/>
    <w:multiLevelType w:val="hybridMultilevel"/>
    <w:tmpl w:val="8054A5CE"/>
    <w:lvl w:ilvl="0" w:tplc="623887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B421C5"/>
    <w:multiLevelType w:val="hybridMultilevel"/>
    <w:tmpl w:val="8172663C"/>
    <w:lvl w:ilvl="0" w:tplc="9C2CCB0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82D68"/>
    <w:multiLevelType w:val="hybridMultilevel"/>
    <w:tmpl w:val="E78806B2"/>
    <w:lvl w:ilvl="0" w:tplc="5184B9F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11F2F"/>
    <w:multiLevelType w:val="hybridMultilevel"/>
    <w:tmpl w:val="0882D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0033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60C0F"/>
    <w:multiLevelType w:val="hybridMultilevel"/>
    <w:tmpl w:val="B13A99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C5C20"/>
    <w:multiLevelType w:val="hybridMultilevel"/>
    <w:tmpl w:val="2DFC8D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C782269"/>
    <w:multiLevelType w:val="hybridMultilevel"/>
    <w:tmpl w:val="8CCAB69A"/>
    <w:lvl w:ilvl="0" w:tplc="C030A52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977F1F"/>
    <w:multiLevelType w:val="hybridMultilevel"/>
    <w:tmpl w:val="0FD250D2"/>
    <w:lvl w:ilvl="0" w:tplc="49EA1410">
      <w:start w:val="1"/>
      <w:numFmt w:val="decimal"/>
      <w:lvlText w:val="%1-"/>
      <w:lvlJc w:val="left"/>
      <w:pPr>
        <w:ind w:left="39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2" w15:restartNumberingAfterBreak="0">
    <w:nsid w:val="60892753"/>
    <w:multiLevelType w:val="hybridMultilevel"/>
    <w:tmpl w:val="5748DF80"/>
    <w:lvl w:ilvl="0" w:tplc="3EB039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33706"/>
    <w:multiLevelType w:val="hybridMultilevel"/>
    <w:tmpl w:val="12324B60"/>
    <w:lvl w:ilvl="0" w:tplc="041F0001">
      <w:start w:val="200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EF5B1A"/>
    <w:multiLevelType w:val="multilevel"/>
    <w:tmpl w:val="83526FF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69F10A3E"/>
    <w:multiLevelType w:val="hybridMultilevel"/>
    <w:tmpl w:val="1D84974A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81B63C2"/>
    <w:multiLevelType w:val="hybridMultilevel"/>
    <w:tmpl w:val="BCBE35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7A793F7D"/>
    <w:multiLevelType w:val="multilevel"/>
    <w:tmpl w:val="07A0F5F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C30118"/>
    <w:multiLevelType w:val="hybridMultilevel"/>
    <w:tmpl w:val="4AF2B7EC"/>
    <w:lvl w:ilvl="0" w:tplc="888A80E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5"/>
  </w:num>
  <w:num w:numId="2">
    <w:abstractNumId w:val="38"/>
  </w:num>
  <w:num w:numId="3">
    <w:abstractNumId w:val="35"/>
  </w:num>
  <w:num w:numId="4">
    <w:abstractNumId w:val="39"/>
  </w:num>
  <w:num w:numId="5">
    <w:abstractNumId w:val="42"/>
  </w:num>
  <w:num w:numId="6">
    <w:abstractNumId w:val="22"/>
  </w:num>
  <w:num w:numId="7">
    <w:abstractNumId w:val="41"/>
  </w:num>
  <w:num w:numId="8">
    <w:abstractNumId w:val="10"/>
  </w:num>
  <w:num w:numId="9">
    <w:abstractNumId w:val="25"/>
  </w:num>
  <w:num w:numId="10">
    <w:abstractNumId w:val="11"/>
  </w:num>
  <w:num w:numId="11">
    <w:abstractNumId w:val="33"/>
  </w:num>
  <w:num w:numId="12">
    <w:abstractNumId w:val="17"/>
  </w:num>
  <w:num w:numId="13">
    <w:abstractNumId w:val="8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29"/>
  </w:num>
  <w:num w:numId="20">
    <w:abstractNumId w:val="40"/>
  </w:num>
  <w:num w:numId="21">
    <w:abstractNumId w:val="15"/>
  </w:num>
  <w:num w:numId="22">
    <w:abstractNumId w:val="23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43"/>
  </w:num>
  <w:num w:numId="27">
    <w:abstractNumId w:val="36"/>
  </w:num>
  <w:num w:numId="28">
    <w:abstractNumId w:val="27"/>
  </w:num>
  <w:num w:numId="29">
    <w:abstractNumId w:val="16"/>
  </w:num>
  <w:num w:numId="30">
    <w:abstractNumId w:val="6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6"/>
  </w:num>
  <w:num w:numId="35">
    <w:abstractNumId w:val="32"/>
  </w:num>
  <w:num w:numId="36">
    <w:abstractNumId w:val="44"/>
  </w:num>
  <w:num w:numId="37">
    <w:abstractNumId w:val="30"/>
  </w:num>
  <w:num w:numId="38">
    <w:abstractNumId w:val="19"/>
  </w:num>
  <w:num w:numId="39">
    <w:abstractNumId w:val="37"/>
  </w:num>
  <w:num w:numId="40">
    <w:abstractNumId w:val="9"/>
  </w:num>
  <w:num w:numId="41">
    <w:abstractNumId w:val="14"/>
  </w:num>
  <w:num w:numId="42">
    <w:abstractNumId w:val="34"/>
  </w:num>
  <w:num w:numId="43">
    <w:abstractNumId w:val="7"/>
  </w:num>
  <w:num w:numId="44">
    <w:abstractNumId w:val="20"/>
  </w:num>
  <w:num w:numId="4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10063A"/>
    <w:rsid w:val="001008F0"/>
    <w:rsid w:val="0010751A"/>
    <w:rsid w:val="00111840"/>
    <w:rsid w:val="001232AD"/>
    <w:rsid w:val="0012786B"/>
    <w:rsid w:val="001363E5"/>
    <w:rsid w:val="00143DDF"/>
    <w:rsid w:val="0015411C"/>
    <w:rsid w:val="00154F56"/>
    <w:rsid w:val="00164770"/>
    <w:rsid w:val="00176A2E"/>
    <w:rsid w:val="001A5D1D"/>
    <w:rsid w:val="001B18CB"/>
    <w:rsid w:val="001B55B8"/>
    <w:rsid w:val="001C15C7"/>
    <w:rsid w:val="001C35B1"/>
    <w:rsid w:val="001F19CE"/>
    <w:rsid w:val="00225DEF"/>
    <w:rsid w:val="00227234"/>
    <w:rsid w:val="00245E15"/>
    <w:rsid w:val="0028623A"/>
    <w:rsid w:val="00286438"/>
    <w:rsid w:val="0029162F"/>
    <w:rsid w:val="00291EB3"/>
    <w:rsid w:val="00295857"/>
    <w:rsid w:val="002967BD"/>
    <w:rsid w:val="002A0CBC"/>
    <w:rsid w:val="002B2A65"/>
    <w:rsid w:val="002B2C78"/>
    <w:rsid w:val="002B4F79"/>
    <w:rsid w:val="002F05CA"/>
    <w:rsid w:val="002F091B"/>
    <w:rsid w:val="002F341A"/>
    <w:rsid w:val="00312084"/>
    <w:rsid w:val="0031339D"/>
    <w:rsid w:val="00332E8E"/>
    <w:rsid w:val="00360236"/>
    <w:rsid w:val="00375114"/>
    <w:rsid w:val="00393208"/>
    <w:rsid w:val="003C7940"/>
    <w:rsid w:val="003D43E9"/>
    <w:rsid w:val="003D6648"/>
    <w:rsid w:val="003E2A61"/>
    <w:rsid w:val="003E6A21"/>
    <w:rsid w:val="003F3E22"/>
    <w:rsid w:val="00401B17"/>
    <w:rsid w:val="004030D0"/>
    <w:rsid w:val="00413B58"/>
    <w:rsid w:val="00416DA4"/>
    <w:rsid w:val="00425554"/>
    <w:rsid w:val="00432F72"/>
    <w:rsid w:val="00440619"/>
    <w:rsid w:val="0047091F"/>
    <w:rsid w:val="0047630B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4069A"/>
    <w:rsid w:val="00542AA9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6C0"/>
    <w:rsid w:val="005A44F9"/>
    <w:rsid w:val="005A5E3A"/>
    <w:rsid w:val="005B64E8"/>
    <w:rsid w:val="005B7B9C"/>
    <w:rsid w:val="005C0930"/>
    <w:rsid w:val="005C4330"/>
    <w:rsid w:val="005D05C1"/>
    <w:rsid w:val="005D387D"/>
    <w:rsid w:val="005F0AC0"/>
    <w:rsid w:val="005F1BAA"/>
    <w:rsid w:val="005F540D"/>
    <w:rsid w:val="005F7B4A"/>
    <w:rsid w:val="0060048B"/>
    <w:rsid w:val="006067F1"/>
    <w:rsid w:val="00625BEE"/>
    <w:rsid w:val="006334A3"/>
    <w:rsid w:val="00643B45"/>
    <w:rsid w:val="006465F3"/>
    <w:rsid w:val="00654EDE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5009"/>
    <w:rsid w:val="006F577B"/>
    <w:rsid w:val="0071319D"/>
    <w:rsid w:val="0072749C"/>
    <w:rsid w:val="00727AFC"/>
    <w:rsid w:val="00727B30"/>
    <w:rsid w:val="00732550"/>
    <w:rsid w:val="00741F4D"/>
    <w:rsid w:val="00757123"/>
    <w:rsid w:val="00772278"/>
    <w:rsid w:val="007730CB"/>
    <w:rsid w:val="0077676B"/>
    <w:rsid w:val="00785EEC"/>
    <w:rsid w:val="0078631E"/>
    <w:rsid w:val="00795DC1"/>
    <w:rsid w:val="007B1646"/>
    <w:rsid w:val="007B385E"/>
    <w:rsid w:val="007B65BF"/>
    <w:rsid w:val="007C3432"/>
    <w:rsid w:val="007D47D2"/>
    <w:rsid w:val="007E2665"/>
    <w:rsid w:val="007E4AFE"/>
    <w:rsid w:val="007F5F0B"/>
    <w:rsid w:val="008052BE"/>
    <w:rsid w:val="00834B98"/>
    <w:rsid w:val="0084459E"/>
    <w:rsid w:val="008558A7"/>
    <w:rsid w:val="00884886"/>
    <w:rsid w:val="008976C7"/>
    <w:rsid w:val="008D2B67"/>
    <w:rsid w:val="008F4B69"/>
    <w:rsid w:val="00903504"/>
    <w:rsid w:val="00906B79"/>
    <w:rsid w:val="009223FC"/>
    <w:rsid w:val="009346CB"/>
    <w:rsid w:val="009415D1"/>
    <w:rsid w:val="00950C3A"/>
    <w:rsid w:val="0097249B"/>
    <w:rsid w:val="00976849"/>
    <w:rsid w:val="0099175A"/>
    <w:rsid w:val="009C1F6A"/>
    <w:rsid w:val="009C3050"/>
    <w:rsid w:val="009C3210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0998"/>
    <w:rsid w:val="00A340C5"/>
    <w:rsid w:val="00A34865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D4DC6"/>
    <w:rsid w:val="00AD59B1"/>
    <w:rsid w:val="00AD64DD"/>
    <w:rsid w:val="00AF7761"/>
    <w:rsid w:val="00B0151C"/>
    <w:rsid w:val="00B51A6B"/>
    <w:rsid w:val="00B728AF"/>
    <w:rsid w:val="00B72ADF"/>
    <w:rsid w:val="00B81AC0"/>
    <w:rsid w:val="00B82DF9"/>
    <w:rsid w:val="00B963F0"/>
    <w:rsid w:val="00BA690A"/>
    <w:rsid w:val="00BA795A"/>
    <w:rsid w:val="00BC2606"/>
    <w:rsid w:val="00BC6C36"/>
    <w:rsid w:val="00BD1057"/>
    <w:rsid w:val="00BE478F"/>
    <w:rsid w:val="00BF2AA4"/>
    <w:rsid w:val="00BF67B0"/>
    <w:rsid w:val="00C10D14"/>
    <w:rsid w:val="00C16428"/>
    <w:rsid w:val="00C17953"/>
    <w:rsid w:val="00C21FB5"/>
    <w:rsid w:val="00C23207"/>
    <w:rsid w:val="00C24527"/>
    <w:rsid w:val="00C36B0B"/>
    <w:rsid w:val="00C4356C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3CAA"/>
    <w:rsid w:val="00CD403E"/>
    <w:rsid w:val="00CE63AD"/>
    <w:rsid w:val="00CF7577"/>
    <w:rsid w:val="00D0455E"/>
    <w:rsid w:val="00D32135"/>
    <w:rsid w:val="00D34ADF"/>
    <w:rsid w:val="00D418DE"/>
    <w:rsid w:val="00D74B0F"/>
    <w:rsid w:val="00D8173A"/>
    <w:rsid w:val="00D95D1A"/>
    <w:rsid w:val="00DB7920"/>
    <w:rsid w:val="00DC2626"/>
    <w:rsid w:val="00DC733B"/>
    <w:rsid w:val="00DC7686"/>
    <w:rsid w:val="00DD1E7F"/>
    <w:rsid w:val="00DE2A6D"/>
    <w:rsid w:val="00E1015B"/>
    <w:rsid w:val="00E33572"/>
    <w:rsid w:val="00E3365D"/>
    <w:rsid w:val="00E407FD"/>
    <w:rsid w:val="00E5130F"/>
    <w:rsid w:val="00E65293"/>
    <w:rsid w:val="00E7769A"/>
    <w:rsid w:val="00E85B95"/>
    <w:rsid w:val="00E94FD7"/>
    <w:rsid w:val="00E97E11"/>
    <w:rsid w:val="00EA74F9"/>
    <w:rsid w:val="00EB2065"/>
    <w:rsid w:val="00EC2A80"/>
    <w:rsid w:val="00ED3AB6"/>
    <w:rsid w:val="00ED4DD4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1"/>
    <w:uiPriority w:val="9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link w:val="Balk2Char1"/>
    <w:uiPriority w:val="9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link w:val="Balk3Char1"/>
    <w:uiPriority w:val="9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link w:val="Balk4Char1"/>
    <w:uiPriority w:val="9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link w:val="Balk5Char1"/>
    <w:uiPriority w:val="9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link w:val="Balk6Char1"/>
    <w:uiPriority w:val="99"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Balk7">
    <w:name w:val="heading 7"/>
    <w:basedOn w:val="Normal"/>
    <w:next w:val="Normal"/>
    <w:link w:val="Balk7Char1"/>
    <w:uiPriority w:val="99"/>
    <w:qFormat/>
    <w:rsid w:val="00834B98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styleId="Balk8">
    <w:name w:val="heading 8"/>
    <w:basedOn w:val="Normal"/>
    <w:next w:val="Normal"/>
    <w:link w:val="Balk8Char1"/>
    <w:uiPriority w:val="99"/>
    <w:qFormat/>
    <w:rsid w:val="00834B98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tr-TR" w:eastAsia="ar-SA"/>
    </w:rPr>
  </w:style>
  <w:style w:type="paragraph" w:styleId="Balk9">
    <w:name w:val="heading 9"/>
    <w:basedOn w:val="Normal"/>
    <w:next w:val="Normal"/>
    <w:link w:val="Balk9Char1"/>
    <w:uiPriority w:val="99"/>
    <w:qFormat/>
    <w:rsid w:val="00834B98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eastAsia="Times New Roman" w:cs="Times New Roman"/>
      <w:sz w:val="20"/>
      <w:szCs w:val="20"/>
      <w:lang w:val="tr-TR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2B2C78"/>
    <w:pPr>
      <w:ind w:left="720"/>
      <w:contextualSpacing/>
    </w:pPr>
  </w:style>
  <w:style w:type="paragraph" w:customStyle="1" w:styleId="Default">
    <w:name w:val="Default"/>
    <w:uiPriority w:val="99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uiPriority w:val="99"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9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VarsaylanParagrafYazTipi"/>
    <w:uiPriority w:val="9"/>
    <w:semiHidden/>
    <w:rsid w:val="00834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VarsaylanParagrafYazTipi"/>
    <w:uiPriority w:val="9"/>
    <w:semiHidden/>
    <w:rsid w:val="00834B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VarsaylanParagrafYazTipi"/>
    <w:uiPriority w:val="9"/>
    <w:semiHidden/>
    <w:rsid w:val="00834B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otnoteTextChar1">
    <w:name w:val="Footnote Text Char1"/>
    <w:basedOn w:val="VarsaylanParagrafYazTipi"/>
    <w:uiPriority w:val="99"/>
    <w:rsid w:val="00834B98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Balk7Char">
    <w:name w:val="Başlık 7 Char"/>
    <w:basedOn w:val="VarsaylanParagrafYazTipi"/>
    <w:uiPriority w:val="99"/>
    <w:rsid w:val="00834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8Char">
    <w:name w:val="Başlık 8 Char"/>
    <w:basedOn w:val="VarsaylanParagrafYazTipi"/>
    <w:uiPriority w:val="99"/>
    <w:rsid w:val="00834B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uiPriority w:val="99"/>
    <w:rsid w:val="00834B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alk1Char">
    <w:name w:val="Başlık 1 Char"/>
    <w:uiPriority w:val="99"/>
    <w:rsid w:val="00834B98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Balk2Char">
    <w:name w:val="Başlık 2 Char"/>
    <w:uiPriority w:val="99"/>
    <w:rsid w:val="00834B98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Balk3Char">
    <w:name w:val="Başlık 3 Char"/>
    <w:rsid w:val="00834B98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Balk4Char">
    <w:name w:val="Başlık 4 Char"/>
    <w:rsid w:val="00834B9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Balk5Char">
    <w:name w:val="Başlık 5 Char"/>
    <w:uiPriority w:val="99"/>
    <w:rsid w:val="00834B98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Balk6Char">
    <w:name w:val="Başlık 6 Char"/>
    <w:uiPriority w:val="99"/>
    <w:rsid w:val="00834B98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Balk1Char1">
    <w:name w:val="Başlık 1 Char1"/>
    <w:link w:val="Balk1"/>
    <w:uiPriority w:val="99"/>
    <w:locked/>
    <w:rsid w:val="00834B98"/>
    <w:rPr>
      <w:sz w:val="40"/>
      <w:szCs w:val="40"/>
    </w:rPr>
  </w:style>
  <w:style w:type="character" w:customStyle="1" w:styleId="Balk2Char1">
    <w:name w:val="Başlık 2 Char1"/>
    <w:link w:val="Balk2"/>
    <w:uiPriority w:val="99"/>
    <w:locked/>
    <w:rsid w:val="00834B98"/>
    <w:rPr>
      <w:sz w:val="32"/>
      <w:szCs w:val="32"/>
    </w:rPr>
  </w:style>
  <w:style w:type="character" w:customStyle="1" w:styleId="Balk3Char1">
    <w:name w:val="Başlık 3 Char1"/>
    <w:link w:val="Balk3"/>
    <w:uiPriority w:val="99"/>
    <w:locked/>
    <w:rsid w:val="00834B98"/>
    <w:rPr>
      <w:color w:val="434343"/>
      <w:sz w:val="28"/>
      <w:szCs w:val="28"/>
    </w:rPr>
  </w:style>
  <w:style w:type="character" w:customStyle="1" w:styleId="Balk5Char1">
    <w:name w:val="Başlık 5 Char1"/>
    <w:link w:val="Balk5"/>
    <w:uiPriority w:val="99"/>
    <w:locked/>
    <w:rsid w:val="00834B98"/>
    <w:rPr>
      <w:color w:val="666666"/>
    </w:rPr>
  </w:style>
  <w:style w:type="character" w:customStyle="1" w:styleId="Balk6Char1">
    <w:name w:val="Başlık 6 Char1"/>
    <w:link w:val="Balk6"/>
    <w:uiPriority w:val="99"/>
    <w:locked/>
    <w:rsid w:val="00834B98"/>
    <w:rPr>
      <w:i/>
      <w:color w:val="666666"/>
    </w:rPr>
  </w:style>
  <w:style w:type="character" w:customStyle="1" w:styleId="Balk7Char1">
    <w:name w:val="Başlık 7 Char1"/>
    <w:link w:val="Balk7"/>
    <w:uiPriority w:val="99"/>
    <w:locked/>
    <w:rsid w:val="00834B98"/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character" w:customStyle="1" w:styleId="Balk8Char1">
    <w:name w:val="Başlık 8 Char1"/>
    <w:link w:val="Balk8"/>
    <w:uiPriority w:val="99"/>
    <w:locked/>
    <w:rsid w:val="00834B98"/>
    <w:rPr>
      <w:rFonts w:ascii="Times New Roman" w:eastAsia="Times New Roman" w:hAnsi="Times New Roman" w:cs="Times New Roman"/>
      <w:i/>
      <w:iCs/>
      <w:sz w:val="24"/>
      <w:szCs w:val="24"/>
      <w:lang w:val="tr-TR" w:eastAsia="ar-SA"/>
    </w:rPr>
  </w:style>
  <w:style w:type="character" w:customStyle="1" w:styleId="Balk9Char1">
    <w:name w:val="Başlık 9 Char1"/>
    <w:link w:val="Balk9"/>
    <w:uiPriority w:val="99"/>
    <w:locked/>
    <w:rsid w:val="00834B98"/>
    <w:rPr>
      <w:rFonts w:eastAsia="Times New Roman" w:cs="Times New Roman"/>
      <w:sz w:val="20"/>
      <w:szCs w:val="20"/>
      <w:lang w:val="tr-TR" w:eastAsia="ar-SA"/>
    </w:rPr>
  </w:style>
  <w:style w:type="character" w:customStyle="1" w:styleId="WW8Num1z0">
    <w:name w:val="WW8Num1z0"/>
    <w:uiPriority w:val="99"/>
    <w:rsid w:val="00834B98"/>
    <w:rPr>
      <w:rFonts w:ascii="Symbol" w:hAnsi="Symbol"/>
      <w:sz w:val="20"/>
    </w:rPr>
  </w:style>
  <w:style w:type="character" w:customStyle="1" w:styleId="WW8Num3z0">
    <w:name w:val="WW8Num3z0"/>
    <w:rsid w:val="00834B98"/>
    <w:rPr>
      <w:rFonts w:cs="Times New Roman"/>
    </w:rPr>
  </w:style>
  <w:style w:type="character" w:customStyle="1" w:styleId="WW8Num6z0">
    <w:name w:val="WW8Num6z0"/>
    <w:rsid w:val="00834B98"/>
    <w:rPr>
      <w:rFonts w:ascii="Symbol" w:hAnsi="Symbol"/>
      <w:sz w:val="20"/>
    </w:rPr>
  </w:style>
  <w:style w:type="character" w:customStyle="1" w:styleId="WW8Num7z0">
    <w:name w:val="WW8Num7z0"/>
    <w:uiPriority w:val="99"/>
    <w:rsid w:val="00834B98"/>
    <w:rPr>
      <w:rFonts w:ascii="Symbol" w:hAnsi="Symbol"/>
    </w:rPr>
  </w:style>
  <w:style w:type="character" w:customStyle="1" w:styleId="WW8Num7z1">
    <w:name w:val="WW8Num7z1"/>
    <w:uiPriority w:val="99"/>
    <w:rsid w:val="00834B98"/>
    <w:rPr>
      <w:rFonts w:ascii="Courier New" w:hAnsi="Courier New" w:cs="Courier New"/>
    </w:rPr>
  </w:style>
  <w:style w:type="character" w:customStyle="1" w:styleId="WW8Num7z2">
    <w:name w:val="WW8Num7z2"/>
    <w:rsid w:val="00834B98"/>
    <w:rPr>
      <w:rFonts w:ascii="Wingdings" w:hAnsi="Wingdings"/>
    </w:rPr>
  </w:style>
  <w:style w:type="character" w:customStyle="1" w:styleId="WW8Num8z0">
    <w:name w:val="WW8Num8z0"/>
    <w:rsid w:val="00834B98"/>
    <w:rPr>
      <w:rFonts w:ascii="Symbol" w:hAnsi="Symbol"/>
    </w:rPr>
  </w:style>
  <w:style w:type="character" w:customStyle="1" w:styleId="WW8Num8z1">
    <w:name w:val="WW8Num8z1"/>
    <w:rsid w:val="00834B98"/>
    <w:rPr>
      <w:rFonts w:ascii="Courier New" w:hAnsi="Courier New"/>
    </w:rPr>
  </w:style>
  <w:style w:type="character" w:customStyle="1" w:styleId="WW8Num8z2">
    <w:name w:val="WW8Num8z2"/>
    <w:rsid w:val="00834B98"/>
    <w:rPr>
      <w:rFonts w:ascii="Wingdings" w:hAnsi="Wingdings"/>
    </w:rPr>
  </w:style>
  <w:style w:type="character" w:customStyle="1" w:styleId="WW8Num9z1">
    <w:name w:val="WW8Num9z1"/>
    <w:uiPriority w:val="99"/>
    <w:rsid w:val="00834B98"/>
    <w:rPr>
      <w:rFonts w:ascii="Times New Roman" w:eastAsia="Times New Roman" w:hAnsi="Times New Roman" w:cs="Times New Roman"/>
    </w:rPr>
  </w:style>
  <w:style w:type="character" w:customStyle="1" w:styleId="VarsaylanParagrafYazTipi1">
    <w:name w:val="Varsayılan Paragraf Yazı Tipi1"/>
    <w:uiPriority w:val="99"/>
    <w:rsid w:val="00834B98"/>
  </w:style>
  <w:style w:type="character" w:customStyle="1" w:styleId="apple-style-span">
    <w:name w:val="apple-style-span"/>
    <w:basedOn w:val="VarsaylanParagrafYazTipi1"/>
    <w:uiPriority w:val="99"/>
    <w:rsid w:val="00834B98"/>
  </w:style>
  <w:style w:type="character" w:customStyle="1" w:styleId="AltbilgiChar">
    <w:name w:val="Altbilgi Char"/>
    <w:rsid w:val="00834B98"/>
    <w:rPr>
      <w:lang w:val="tr-TR" w:eastAsia="ar-SA" w:bidi="ar-SA"/>
    </w:rPr>
  </w:style>
  <w:style w:type="character" w:customStyle="1" w:styleId="TarihChar1">
    <w:name w:val="Tarih Char1"/>
    <w:link w:val="Tarih"/>
    <w:uiPriority w:val="99"/>
    <w:rsid w:val="00834B98"/>
    <w:rPr>
      <w:rFonts w:eastAsia="SimSun"/>
      <w:lang w:eastAsia="ar-SA"/>
    </w:rPr>
  </w:style>
  <w:style w:type="paragraph" w:styleId="Tarih">
    <w:name w:val="Date"/>
    <w:basedOn w:val="Normal"/>
    <w:next w:val="Normal"/>
    <w:link w:val="TarihChar1"/>
    <w:uiPriority w:val="99"/>
    <w:rsid w:val="00834B98"/>
    <w:pPr>
      <w:spacing w:line="240" w:lineRule="auto"/>
    </w:pPr>
    <w:rPr>
      <w:rFonts w:eastAsia="SimSun"/>
      <w:lang w:eastAsia="ar-SA"/>
    </w:rPr>
  </w:style>
  <w:style w:type="character" w:customStyle="1" w:styleId="DateChar">
    <w:name w:val="Date Char"/>
    <w:basedOn w:val="VarsaylanParagrafYazTipi"/>
    <w:rsid w:val="00834B98"/>
  </w:style>
  <w:style w:type="character" w:customStyle="1" w:styleId="TarihChar">
    <w:name w:val="Tarih Char"/>
    <w:basedOn w:val="VarsaylanParagrafYazTipi"/>
    <w:rsid w:val="00834B98"/>
  </w:style>
  <w:style w:type="character" w:customStyle="1" w:styleId="stbilgiChar">
    <w:name w:val="Üstbilgi Char"/>
    <w:uiPriority w:val="99"/>
    <w:rsid w:val="00834B98"/>
    <w:rPr>
      <w:rFonts w:eastAsia="SimSun"/>
      <w:sz w:val="24"/>
      <w:szCs w:val="24"/>
      <w:lang w:val="tr-TR" w:eastAsia="ar-SA" w:bidi="ar-SA"/>
    </w:rPr>
  </w:style>
  <w:style w:type="character" w:styleId="SayfaNumaras">
    <w:name w:val="page number"/>
    <w:basedOn w:val="VarsaylanParagrafYazTipi1"/>
    <w:uiPriority w:val="99"/>
    <w:rsid w:val="00834B98"/>
  </w:style>
  <w:style w:type="character" w:customStyle="1" w:styleId="GvdeMetniChar">
    <w:name w:val="Gövde Metni Char"/>
    <w:uiPriority w:val="99"/>
    <w:rsid w:val="00834B98"/>
    <w:rPr>
      <w:rFonts w:eastAsia="SimSun"/>
      <w:b/>
      <w:sz w:val="24"/>
      <w:szCs w:val="24"/>
      <w:lang w:val="tr-TR" w:eastAsia="ar-SA" w:bidi="ar-SA"/>
    </w:rPr>
  </w:style>
  <w:style w:type="character" w:customStyle="1" w:styleId="BalonMetniChar">
    <w:name w:val="Balon Metni Char"/>
    <w:rsid w:val="00834B98"/>
    <w:rPr>
      <w:rFonts w:ascii="Tahoma" w:eastAsia="SimSun" w:hAnsi="Tahoma" w:cs="Tahoma"/>
      <w:sz w:val="16"/>
      <w:szCs w:val="16"/>
      <w:lang w:val="tr-TR" w:eastAsia="ar-SA" w:bidi="ar-SA"/>
    </w:rPr>
  </w:style>
  <w:style w:type="character" w:customStyle="1" w:styleId="GvdeMetni2Char">
    <w:name w:val="Gövde Metni 2 Char"/>
    <w:uiPriority w:val="99"/>
    <w:rsid w:val="00834B98"/>
    <w:rPr>
      <w:sz w:val="24"/>
      <w:szCs w:val="24"/>
      <w:lang w:val="tr-TR" w:eastAsia="ar-SA" w:bidi="ar-SA"/>
    </w:rPr>
  </w:style>
  <w:style w:type="character" w:customStyle="1" w:styleId="GvdeMetniGirintisi3Char">
    <w:name w:val="Gövde Metni Girintisi 3 Char"/>
    <w:uiPriority w:val="99"/>
    <w:rsid w:val="00834B98"/>
    <w:rPr>
      <w:sz w:val="16"/>
      <w:szCs w:val="16"/>
      <w:lang w:val="tr-TR" w:eastAsia="ar-SA" w:bidi="ar-SA"/>
    </w:rPr>
  </w:style>
  <w:style w:type="character" w:customStyle="1" w:styleId="CharChar12">
    <w:name w:val="Char Char12"/>
    <w:rsid w:val="00834B98"/>
    <w:rPr>
      <w:rFonts w:cs="Times New Roman"/>
      <w:b/>
      <w:bCs/>
      <w:lang w:val="tr-TR" w:eastAsia="ar-SA" w:bidi="ar-SA"/>
    </w:rPr>
  </w:style>
  <w:style w:type="character" w:customStyle="1" w:styleId="CharChar11">
    <w:name w:val="Char Char11"/>
    <w:rsid w:val="00834B98"/>
    <w:rPr>
      <w:rFonts w:cs="Times New Roman"/>
      <w:b/>
      <w:bCs/>
      <w:color w:val="000080"/>
      <w:sz w:val="22"/>
      <w:szCs w:val="22"/>
      <w:lang w:val="tr-TR" w:eastAsia="ar-SA" w:bidi="ar-SA"/>
    </w:rPr>
  </w:style>
  <w:style w:type="character" w:customStyle="1" w:styleId="CharChar5">
    <w:name w:val="Char Char5"/>
    <w:uiPriority w:val="99"/>
    <w:rsid w:val="00834B98"/>
    <w:rPr>
      <w:sz w:val="16"/>
      <w:szCs w:val="16"/>
      <w:lang w:val="tr-TR" w:eastAsia="ar-SA" w:bidi="ar-SA"/>
    </w:rPr>
  </w:style>
  <w:style w:type="character" w:customStyle="1" w:styleId="CharChar4">
    <w:name w:val="Char Char4"/>
    <w:uiPriority w:val="99"/>
    <w:rsid w:val="00834B98"/>
    <w:rPr>
      <w:lang w:val="tr-TR" w:eastAsia="ar-SA" w:bidi="ar-SA"/>
    </w:rPr>
  </w:style>
  <w:style w:type="character" w:customStyle="1" w:styleId="CharChar2">
    <w:name w:val="Char Char2"/>
    <w:uiPriority w:val="99"/>
    <w:rsid w:val="00834B98"/>
    <w:rPr>
      <w:sz w:val="24"/>
      <w:szCs w:val="24"/>
      <w:lang w:val="tr-TR" w:eastAsia="ar-SA" w:bidi="ar-SA"/>
    </w:rPr>
  </w:style>
  <w:style w:type="character" w:customStyle="1" w:styleId="CharChar1">
    <w:name w:val="Char Char1"/>
    <w:uiPriority w:val="99"/>
    <w:rsid w:val="00834B98"/>
    <w:rPr>
      <w:sz w:val="24"/>
      <w:szCs w:val="24"/>
      <w:lang w:val="tr-TR" w:eastAsia="ar-SA" w:bidi="ar-SA"/>
    </w:rPr>
  </w:style>
  <w:style w:type="character" w:styleId="Gl">
    <w:name w:val="Strong"/>
    <w:uiPriority w:val="99"/>
    <w:qFormat/>
    <w:rsid w:val="00834B98"/>
    <w:rPr>
      <w:rFonts w:cs="Times New Roman"/>
      <w:b/>
      <w:bCs/>
    </w:rPr>
  </w:style>
  <w:style w:type="character" w:customStyle="1" w:styleId="Heading4Char">
    <w:name w:val="Heading 4 Char"/>
    <w:rsid w:val="00834B98"/>
    <w:rPr>
      <w:rFonts w:eastAsia="Calibri"/>
      <w:b/>
      <w:bCs/>
      <w:color w:val="000080"/>
      <w:sz w:val="22"/>
      <w:szCs w:val="22"/>
      <w:lang w:val="tr-TR" w:eastAsia="ar-SA" w:bidi="ar-SA"/>
    </w:rPr>
  </w:style>
  <w:style w:type="character" w:customStyle="1" w:styleId="BalloonTextChar">
    <w:name w:val="Balloon Text Char"/>
    <w:rsid w:val="00834B98"/>
    <w:rPr>
      <w:rFonts w:eastAsia="Calibri"/>
      <w:sz w:val="16"/>
      <w:szCs w:val="16"/>
      <w:lang w:val="tr-TR" w:eastAsia="ar-SA" w:bidi="ar-SA"/>
    </w:rPr>
  </w:style>
  <w:style w:type="character" w:customStyle="1" w:styleId="FooterChar">
    <w:name w:val="Footer Char"/>
    <w:rsid w:val="00834B98"/>
    <w:rPr>
      <w:rFonts w:eastAsia="Calibri"/>
      <w:sz w:val="24"/>
      <w:szCs w:val="24"/>
      <w:lang w:val="tr-TR" w:eastAsia="ar-SA" w:bidi="ar-SA"/>
    </w:rPr>
  </w:style>
  <w:style w:type="character" w:customStyle="1" w:styleId="CharChar111">
    <w:name w:val="Char Char111"/>
    <w:uiPriority w:val="99"/>
    <w:rsid w:val="00834B98"/>
    <w:rPr>
      <w:rFonts w:cs="Times New Roman"/>
      <w:b/>
      <w:bCs/>
      <w:color w:val="000080"/>
      <w:sz w:val="22"/>
      <w:szCs w:val="22"/>
      <w:lang w:val="tr-TR" w:eastAsia="ar-SA" w:bidi="ar-SA"/>
    </w:rPr>
  </w:style>
  <w:style w:type="character" w:customStyle="1" w:styleId="CharChar121">
    <w:name w:val="Char Char121"/>
    <w:uiPriority w:val="99"/>
    <w:rsid w:val="00834B98"/>
    <w:rPr>
      <w:rFonts w:cs="Times New Roman"/>
      <w:b/>
      <w:bCs/>
      <w:lang w:val="tr-TR" w:eastAsia="ar-SA" w:bidi="ar-SA"/>
    </w:rPr>
  </w:style>
  <w:style w:type="character" w:customStyle="1" w:styleId="CharChar131">
    <w:name w:val="Char Char131"/>
    <w:uiPriority w:val="99"/>
    <w:rsid w:val="00834B98"/>
    <w:rPr>
      <w:rFonts w:cs="Times New Roman"/>
      <w:b/>
      <w:bCs/>
      <w:sz w:val="18"/>
      <w:szCs w:val="18"/>
      <w:lang w:val="tr-TR" w:eastAsia="ar-SA" w:bidi="ar-SA"/>
    </w:rPr>
  </w:style>
  <w:style w:type="character" w:customStyle="1" w:styleId="CharChar14">
    <w:name w:val="Char Char14"/>
    <w:uiPriority w:val="99"/>
    <w:rsid w:val="00834B98"/>
    <w:rPr>
      <w:b/>
      <w:bCs/>
      <w:sz w:val="18"/>
      <w:szCs w:val="18"/>
      <w:lang w:val="tr-TR" w:eastAsia="ar-SA" w:bidi="ar-SA"/>
    </w:rPr>
  </w:style>
  <w:style w:type="character" w:styleId="Vurgu">
    <w:name w:val="Emphasis"/>
    <w:uiPriority w:val="99"/>
    <w:qFormat/>
    <w:rsid w:val="00834B98"/>
    <w:rPr>
      <w:rFonts w:cs="Times New Roman"/>
      <w:b/>
      <w:bCs/>
    </w:rPr>
  </w:style>
  <w:style w:type="paragraph" w:customStyle="1" w:styleId="Balk">
    <w:name w:val="Başlık"/>
    <w:basedOn w:val="Normal"/>
    <w:next w:val="GvdeMetni"/>
    <w:uiPriority w:val="99"/>
    <w:rsid w:val="00834B98"/>
    <w:pPr>
      <w:keepNext/>
      <w:suppressAutoHyphens/>
      <w:spacing w:before="240" w:after="120" w:line="240" w:lineRule="auto"/>
    </w:pPr>
    <w:rPr>
      <w:rFonts w:eastAsia="Arial Unicode MS" w:cs="Mangal"/>
      <w:sz w:val="28"/>
      <w:szCs w:val="28"/>
      <w:lang w:val="tr-TR" w:eastAsia="ar-SA"/>
    </w:rPr>
  </w:style>
  <w:style w:type="paragraph" w:styleId="GvdeMetni">
    <w:name w:val="Body Text"/>
    <w:basedOn w:val="Normal"/>
    <w:link w:val="GvdeMetniChar1"/>
    <w:uiPriority w:val="99"/>
    <w:rsid w:val="00834B98"/>
    <w:pPr>
      <w:tabs>
        <w:tab w:val="left" w:pos="1559"/>
        <w:tab w:val="left" w:pos="3119"/>
        <w:tab w:val="left" w:pos="6674"/>
      </w:tabs>
      <w:suppressAutoHyphens/>
      <w:spacing w:line="240" w:lineRule="auto"/>
      <w:jc w:val="center"/>
    </w:pPr>
    <w:rPr>
      <w:rFonts w:ascii="Times New Roman" w:eastAsia="SimSun" w:hAnsi="Times New Roman" w:cs="Times New Roman"/>
      <w:b/>
      <w:sz w:val="24"/>
      <w:szCs w:val="24"/>
      <w:lang w:val="tr-TR" w:eastAsia="ar-SA"/>
    </w:rPr>
  </w:style>
  <w:style w:type="character" w:customStyle="1" w:styleId="BodyTextChar">
    <w:name w:val="Body Text Char"/>
    <w:basedOn w:val="VarsaylanParagrafYazTipi"/>
    <w:uiPriority w:val="99"/>
    <w:semiHidden/>
    <w:rsid w:val="00834B98"/>
  </w:style>
  <w:style w:type="character" w:customStyle="1" w:styleId="GvdeMetniChar1">
    <w:name w:val="Gövde Metni Char1"/>
    <w:basedOn w:val="VarsaylanParagrafYazTipi"/>
    <w:link w:val="GvdeMetni"/>
    <w:uiPriority w:val="99"/>
    <w:rsid w:val="00834B98"/>
    <w:rPr>
      <w:rFonts w:ascii="Times New Roman" w:eastAsia="SimSun" w:hAnsi="Times New Roman" w:cs="Times New Roman"/>
      <w:b/>
      <w:sz w:val="24"/>
      <w:szCs w:val="24"/>
      <w:lang w:val="tr-TR" w:eastAsia="ar-SA"/>
    </w:rPr>
  </w:style>
  <w:style w:type="paragraph" w:styleId="Liste">
    <w:name w:val="List"/>
    <w:basedOn w:val="GvdeMetni"/>
    <w:rsid w:val="00834B98"/>
    <w:rPr>
      <w:rFonts w:cs="Mangal"/>
    </w:rPr>
  </w:style>
  <w:style w:type="paragraph" w:customStyle="1" w:styleId="Dizin">
    <w:name w:val="Dizin"/>
    <w:basedOn w:val="Normal"/>
    <w:uiPriority w:val="99"/>
    <w:rsid w:val="00834B98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val="tr-TR" w:eastAsia="ar-SA"/>
    </w:rPr>
  </w:style>
  <w:style w:type="character" w:customStyle="1" w:styleId="KonuBalChar">
    <w:name w:val="Konu Başlığı Char"/>
    <w:link w:val="KonuBal"/>
    <w:uiPriority w:val="10"/>
    <w:rsid w:val="00834B98"/>
    <w:rPr>
      <w:sz w:val="52"/>
      <w:szCs w:val="52"/>
    </w:rPr>
  </w:style>
  <w:style w:type="paragraph" w:customStyle="1" w:styleId="Altyaz1">
    <w:name w:val="Altyazı1"/>
    <w:basedOn w:val="Balk"/>
    <w:next w:val="GvdeMetni"/>
    <w:link w:val="AltyazChar"/>
    <w:uiPriority w:val="11"/>
    <w:qFormat/>
    <w:rsid w:val="00834B98"/>
    <w:pPr>
      <w:jc w:val="center"/>
    </w:pPr>
    <w:rPr>
      <w:rFonts w:cs="Times New Roman"/>
      <w:i/>
      <w:iCs/>
    </w:rPr>
  </w:style>
  <w:style w:type="character" w:customStyle="1" w:styleId="AltyazChar">
    <w:name w:val="Altyazı Char"/>
    <w:link w:val="Altyaz1"/>
    <w:uiPriority w:val="11"/>
    <w:rsid w:val="00834B98"/>
    <w:rPr>
      <w:rFonts w:eastAsia="Arial Unicode MS" w:cs="Times New Roman"/>
      <w:i/>
      <w:iCs/>
      <w:sz w:val="28"/>
      <w:szCs w:val="28"/>
      <w:lang w:val="tr-TR" w:eastAsia="ar-SA"/>
    </w:rPr>
  </w:style>
  <w:style w:type="paragraph" w:styleId="AltBilgi">
    <w:name w:val="footer"/>
    <w:basedOn w:val="Normal"/>
    <w:link w:val="AltBilgiChar0"/>
    <w:uiPriority w:val="99"/>
    <w:rsid w:val="00834B98"/>
    <w:pPr>
      <w:tabs>
        <w:tab w:val="center" w:pos="4536"/>
        <w:tab w:val="right" w:pos="9072"/>
      </w:tabs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tr-TR" w:eastAsia="ar-SA"/>
    </w:rPr>
  </w:style>
  <w:style w:type="character" w:customStyle="1" w:styleId="FooterChar1">
    <w:name w:val="Footer Char1"/>
    <w:basedOn w:val="VarsaylanParagrafYazTipi"/>
    <w:uiPriority w:val="99"/>
    <w:semiHidden/>
    <w:rsid w:val="00834B98"/>
  </w:style>
  <w:style w:type="character" w:customStyle="1" w:styleId="AltBilgiChar0">
    <w:name w:val="Alt Bilgi Char"/>
    <w:basedOn w:val="VarsaylanParagrafYazTipi"/>
    <w:link w:val="AltBilgi"/>
    <w:uiPriority w:val="99"/>
    <w:rsid w:val="00834B98"/>
    <w:rPr>
      <w:rFonts w:ascii="Times New Roman" w:eastAsia="Times New Roman" w:hAnsi="Times New Roman" w:cs="Times New Roman"/>
      <w:sz w:val="20"/>
      <w:szCs w:val="20"/>
      <w:lang w:val="tr-TR" w:eastAsia="ar-SA"/>
    </w:rPr>
  </w:style>
  <w:style w:type="paragraph" w:customStyle="1" w:styleId="Tarih1">
    <w:name w:val="Tarih1"/>
    <w:basedOn w:val="Normal"/>
    <w:next w:val="Normal"/>
    <w:uiPriority w:val="99"/>
    <w:rsid w:val="00834B98"/>
    <w:pPr>
      <w:suppressAutoHyphens/>
      <w:spacing w:line="240" w:lineRule="auto"/>
    </w:pPr>
    <w:rPr>
      <w:rFonts w:ascii="Times New Roman" w:eastAsia="SimSun" w:hAnsi="Times New Roman" w:cs="Times New Roman"/>
      <w:sz w:val="20"/>
      <w:szCs w:val="20"/>
      <w:lang w:val="tr-TR" w:eastAsia="ar-SA"/>
    </w:rPr>
  </w:style>
  <w:style w:type="paragraph" w:styleId="stBilgi">
    <w:name w:val="header"/>
    <w:basedOn w:val="Normal"/>
    <w:link w:val="stBilgiChar0"/>
    <w:uiPriority w:val="99"/>
    <w:rsid w:val="00834B98"/>
    <w:pPr>
      <w:tabs>
        <w:tab w:val="center" w:pos="4536"/>
        <w:tab w:val="right" w:pos="9072"/>
      </w:tabs>
      <w:suppressAutoHyphens/>
      <w:spacing w:line="240" w:lineRule="auto"/>
    </w:pPr>
    <w:rPr>
      <w:rFonts w:ascii="Times New Roman" w:eastAsia="SimSun" w:hAnsi="Times New Roman" w:cs="Times New Roman"/>
      <w:sz w:val="24"/>
      <w:szCs w:val="24"/>
      <w:lang w:val="tr-TR" w:eastAsia="ar-SA"/>
    </w:rPr>
  </w:style>
  <w:style w:type="character" w:customStyle="1" w:styleId="HeaderChar">
    <w:name w:val="Header Char"/>
    <w:basedOn w:val="VarsaylanParagrafYazTipi"/>
    <w:uiPriority w:val="99"/>
    <w:semiHidden/>
    <w:rsid w:val="00834B98"/>
  </w:style>
  <w:style w:type="character" w:customStyle="1" w:styleId="stBilgiChar0">
    <w:name w:val="Üst Bilgi Char"/>
    <w:basedOn w:val="VarsaylanParagrafYazTipi"/>
    <w:link w:val="stBilgi"/>
    <w:uiPriority w:val="99"/>
    <w:rsid w:val="00834B98"/>
    <w:rPr>
      <w:rFonts w:ascii="Times New Roman" w:eastAsia="SimSun" w:hAnsi="Times New Roman" w:cs="Times New Roman"/>
      <w:sz w:val="24"/>
      <w:szCs w:val="24"/>
      <w:lang w:val="tr-TR" w:eastAsia="ar-SA"/>
    </w:rPr>
  </w:style>
  <w:style w:type="paragraph" w:customStyle="1" w:styleId="xl24">
    <w:name w:val="xl24"/>
    <w:basedOn w:val="Normal"/>
    <w:uiPriority w:val="99"/>
    <w:rsid w:val="00834B98"/>
    <w:pPr>
      <w:suppressAutoHyphens/>
      <w:spacing w:before="280" w:after="280" w:line="240" w:lineRule="auto"/>
    </w:pPr>
    <w:rPr>
      <w:rFonts w:eastAsia="Arial Unicode MS" w:cs="Arial Unicode MS"/>
      <w:sz w:val="16"/>
      <w:szCs w:val="16"/>
      <w:lang w:val="tr-TR" w:eastAsia="ar-SA"/>
    </w:rPr>
  </w:style>
  <w:style w:type="paragraph" w:styleId="GvdeMetniGirintisi">
    <w:name w:val="Body Text Indent"/>
    <w:basedOn w:val="Normal"/>
    <w:link w:val="GvdeMetniGirintisiChar"/>
    <w:uiPriority w:val="99"/>
    <w:rsid w:val="00834B98"/>
    <w:pPr>
      <w:suppressAutoHyphens/>
      <w:spacing w:line="240" w:lineRule="auto"/>
      <w:ind w:left="708" w:firstLine="708"/>
    </w:pPr>
    <w:rPr>
      <w:rFonts w:ascii="Times New Roman" w:eastAsia="SimSun" w:hAnsi="Times New Roman" w:cs="Times New Roman"/>
      <w:sz w:val="20"/>
      <w:szCs w:val="20"/>
      <w:lang w:val="tr-TR" w:eastAsia="ar-SA"/>
    </w:rPr>
  </w:style>
  <w:style w:type="character" w:customStyle="1" w:styleId="BodyTextIndentChar">
    <w:name w:val="Body Text Indent Char"/>
    <w:basedOn w:val="VarsaylanParagrafYazTipi"/>
    <w:uiPriority w:val="99"/>
    <w:semiHidden/>
    <w:rsid w:val="00834B98"/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34B98"/>
    <w:rPr>
      <w:rFonts w:ascii="Times New Roman" w:eastAsia="SimSun" w:hAnsi="Times New Roman" w:cs="Times New Roman"/>
      <w:sz w:val="20"/>
      <w:szCs w:val="20"/>
      <w:lang w:val="tr-TR" w:eastAsia="ar-SA"/>
    </w:rPr>
  </w:style>
  <w:style w:type="paragraph" w:customStyle="1" w:styleId="BalonMetni1">
    <w:name w:val="Balon Metni1"/>
    <w:basedOn w:val="Normal"/>
    <w:uiPriority w:val="99"/>
    <w:rsid w:val="00834B98"/>
    <w:pPr>
      <w:suppressAutoHyphens/>
      <w:spacing w:line="240" w:lineRule="auto"/>
    </w:pPr>
    <w:rPr>
      <w:rFonts w:ascii="Tahoma" w:eastAsia="SimSun" w:hAnsi="Tahoma" w:cs="Tahoma"/>
      <w:sz w:val="16"/>
      <w:szCs w:val="16"/>
      <w:lang w:val="tr-TR" w:eastAsia="ar-SA"/>
    </w:rPr>
  </w:style>
  <w:style w:type="paragraph" w:styleId="BalonMetni">
    <w:name w:val="Balloon Text"/>
    <w:basedOn w:val="Normal"/>
    <w:link w:val="BalonMetniChar1"/>
    <w:uiPriority w:val="99"/>
    <w:rsid w:val="00834B98"/>
    <w:pPr>
      <w:suppressAutoHyphens/>
      <w:spacing w:line="240" w:lineRule="auto"/>
    </w:pPr>
    <w:rPr>
      <w:rFonts w:ascii="Tahoma" w:eastAsia="SimSun" w:hAnsi="Tahoma" w:cs="Times New Roman"/>
      <w:sz w:val="16"/>
      <w:szCs w:val="16"/>
      <w:lang w:val="tr-TR" w:eastAsia="ar-SA"/>
    </w:rPr>
  </w:style>
  <w:style w:type="character" w:customStyle="1" w:styleId="BalloonTextChar1">
    <w:name w:val="Balloon Text Char1"/>
    <w:basedOn w:val="VarsaylanParagrafYazTipi"/>
    <w:uiPriority w:val="99"/>
    <w:semiHidden/>
    <w:rsid w:val="00834B98"/>
    <w:rPr>
      <w:rFonts w:ascii="Segoe UI" w:hAnsi="Segoe UI" w:cs="Segoe UI"/>
      <w:sz w:val="18"/>
      <w:szCs w:val="18"/>
    </w:rPr>
  </w:style>
  <w:style w:type="character" w:customStyle="1" w:styleId="BalonMetniChar1">
    <w:name w:val="Balon Metni Char1"/>
    <w:basedOn w:val="VarsaylanParagrafYazTipi"/>
    <w:link w:val="BalonMetni"/>
    <w:uiPriority w:val="99"/>
    <w:rsid w:val="00834B98"/>
    <w:rPr>
      <w:rFonts w:ascii="Tahoma" w:eastAsia="SimSun" w:hAnsi="Tahoma" w:cs="Times New Roman"/>
      <w:sz w:val="16"/>
      <w:szCs w:val="16"/>
      <w:lang w:val="tr-TR" w:eastAsia="ar-SA"/>
    </w:rPr>
  </w:style>
  <w:style w:type="paragraph" w:customStyle="1" w:styleId="BalloonText1">
    <w:name w:val="Balloon Text1"/>
    <w:basedOn w:val="Normal"/>
    <w:uiPriority w:val="99"/>
    <w:rsid w:val="00834B98"/>
    <w:pPr>
      <w:suppressAutoHyphens/>
      <w:spacing w:line="240" w:lineRule="auto"/>
    </w:pPr>
    <w:rPr>
      <w:rFonts w:ascii="Tahoma" w:eastAsia="SimSun" w:hAnsi="Tahoma" w:cs="Tahoma"/>
      <w:sz w:val="16"/>
      <w:szCs w:val="16"/>
      <w:lang w:val="tr-TR" w:eastAsia="ar-SA"/>
    </w:rPr>
  </w:style>
  <w:style w:type="paragraph" w:customStyle="1" w:styleId="GvdeMetni21">
    <w:name w:val="Gövde Metni 21"/>
    <w:basedOn w:val="Normal"/>
    <w:uiPriority w:val="99"/>
    <w:rsid w:val="00834B9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GvdeMetniGirintisi31">
    <w:name w:val="Gövde Metni Girintisi 31"/>
    <w:basedOn w:val="Normal"/>
    <w:uiPriority w:val="99"/>
    <w:rsid w:val="00834B9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paragraph" w:customStyle="1" w:styleId="ResimYazs1">
    <w:name w:val="Resim Yazısı1"/>
    <w:basedOn w:val="Normal"/>
    <w:next w:val="Normal"/>
    <w:uiPriority w:val="99"/>
    <w:rsid w:val="00834B98"/>
    <w:pPr>
      <w:suppressAutoHyphens/>
      <w:autoSpaceDE w:val="0"/>
      <w:spacing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4"/>
      <w:szCs w:val="24"/>
      <w:lang w:val="tr-TR" w:eastAsia="ar-SA"/>
    </w:rPr>
  </w:style>
  <w:style w:type="paragraph" w:customStyle="1" w:styleId="H4">
    <w:name w:val="H4"/>
    <w:basedOn w:val="Normal"/>
    <w:next w:val="Normal"/>
    <w:rsid w:val="00834B98"/>
    <w:pPr>
      <w:keepNext/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tr-TR" w:eastAsia="ar-SA"/>
    </w:rPr>
  </w:style>
  <w:style w:type="paragraph" w:customStyle="1" w:styleId="ecxmsonormal">
    <w:name w:val="ecxmsonormal"/>
    <w:basedOn w:val="Normal"/>
    <w:uiPriority w:val="99"/>
    <w:rsid w:val="00834B98"/>
    <w:pPr>
      <w:suppressAutoHyphens/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ecxmsofooter">
    <w:name w:val="ecxmsofooter"/>
    <w:basedOn w:val="Normal"/>
    <w:uiPriority w:val="99"/>
    <w:rsid w:val="00834B98"/>
    <w:pPr>
      <w:suppressAutoHyphens/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ListeParagraf1">
    <w:name w:val="Liste Paragraf1"/>
    <w:basedOn w:val="Normal"/>
    <w:uiPriority w:val="99"/>
    <w:rsid w:val="00834B98"/>
    <w:pPr>
      <w:suppressAutoHyphens/>
      <w:ind w:left="720"/>
      <w:jc w:val="both"/>
    </w:pPr>
    <w:rPr>
      <w:rFonts w:ascii="Calibri" w:eastAsia="Times New Roman" w:hAnsi="Calibri" w:cs="Times New Roman"/>
      <w:lang w:val="tr-TR" w:eastAsia="ar-SA"/>
    </w:rPr>
  </w:style>
  <w:style w:type="paragraph" w:customStyle="1" w:styleId="Tabloerii">
    <w:name w:val="Tablo İçeriği"/>
    <w:basedOn w:val="Normal"/>
    <w:uiPriority w:val="99"/>
    <w:rsid w:val="00834B9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TabloBal">
    <w:name w:val="Tablo Başlığı"/>
    <w:basedOn w:val="Tabloerii"/>
    <w:uiPriority w:val="99"/>
    <w:rsid w:val="00834B98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uiPriority w:val="99"/>
    <w:rsid w:val="00834B98"/>
  </w:style>
  <w:style w:type="character" w:styleId="zlenenKpr">
    <w:name w:val="FollowedHyperlink"/>
    <w:uiPriority w:val="99"/>
    <w:rsid w:val="00834B98"/>
    <w:rPr>
      <w:color w:val="800080"/>
      <w:u w:val="single"/>
    </w:rPr>
  </w:style>
  <w:style w:type="paragraph" w:customStyle="1" w:styleId="yiv130332048msonormal">
    <w:name w:val="yiv130332048msonormal"/>
    <w:basedOn w:val="Normal"/>
    <w:uiPriority w:val="99"/>
    <w:rsid w:val="00834B9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tr-TR" w:eastAsia="ja-JP"/>
    </w:rPr>
  </w:style>
  <w:style w:type="paragraph" w:styleId="GvdeMetniGirintisi3">
    <w:name w:val="Body Text Indent 3"/>
    <w:basedOn w:val="Normal"/>
    <w:link w:val="GvdeMetniGirintisi3Char1"/>
    <w:uiPriority w:val="99"/>
    <w:rsid w:val="00834B9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character" w:customStyle="1" w:styleId="BodyTextIndent3Char">
    <w:name w:val="Body Text Indent 3 Char"/>
    <w:basedOn w:val="VarsaylanParagrafYazTipi"/>
    <w:uiPriority w:val="99"/>
    <w:semiHidden/>
    <w:rsid w:val="00834B98"/>
    <w:rPr>
      <w:sz w:val="16"/>
      <w:szCs w:val="16"/>
    </w:rPr>
  </w:style>
  <w:style w:type="character" w:customStyle="1" w:styleId="GvdeMetniGirintisi3Char1">
    <w:name w:val="Gövde Metni Girintisi 3 Char1"/>
    <w:basedOn w:val="VarsaylanParagrafYazTipi"/>
    <w:link w:val="GvdeMetniGirintisi3"/>
    <w:uiPriority w:val="99"/>
    <w:rsid w:val="00834B98"/>
    <w:rPr>
      <w:rFonts w:ascii="Times New Roman" w:eastAsia="Times New Roman" w:hAnsi="Times New Roman" w:cs="Times New Roman"/>
      <w:sz w:val="16"/>
      <w:szCs w:val="16"/>
      <w:lang w:val="tr-TR" w:eastAsia="ar-SA"/>
    </w:rPr>
  </w:style>
  <w:style w:type="paragraph" w:styleId="GvdeMetni2">
    <w:name w:val="Body Text 2"/>
    <w:basedOn w:val="Normal"/>
    <w:link w:val="GvdeMetni2Char1"/>
    <w:uiPriority w:val="99"/>
    <w:rsid w:val="00834B9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character" w:customStyle="1" w:styleId="BodyText2Char">
    <w:name w:val="Body Text 2 Char"/>
    <w:basedOn w:val="VarsaylanParagrafYazTipi"/>
    <w:uiPriority w:val="99"/>
    <w:semiHidden/>
    <w:rsid w:val="00834B98"/>
  </w:style>
  <w:style w:type="character" w:customStyle="1" w:styleId="GvdeMetni2Char1">
    <w:name w:val="Gövde Metni 2 Char1"/>
    <w:basedOn w:val="VarsaylanParagrafYazTipi"/>
    <w:link w:val="GvdeMetni2"/>
    <w:uiPriority w:val="99"/>
    <w:rsid w:val="00834B98"/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BalloonText11">
    <w:name w:val="Balloon Text11"/>
    <w:basedOn w:val="Normal"/>
    <w:uiPriority w:val="99"/>
    <w:rsid w:val="00834B98"/>
    <w:pPr>
      <w:spacing w:line="240" w:lineRule="auto"/>
    </w:pPr>
    <w:rPr>
      <w:rFonts w:ascii="Tahoma" w:eastAsia="SimSun" w:hAnsi="Tahoma" w:cs="Tahoma"/>
      <w:sz w:val="16"/>
      <w:szCs w:val="16"/>
      <w:lang w:val="tr-TR" w:eastAsia="zh-CN"/>
    </w:rPr>
  </w:style>
  <w:style w:type="paragraph" w:customStyle="1" w:styleId="Standard">
    <w:name w:val="Standard"/>
    <w:rsid w:val="00834B98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tr-TR" w:eastAsia="tr-TR"/>
    </w:rPr>
  </w:style>
  <w:style w:type="paragraph" w:styleId="ResimYazs">
    <w:name w:val="caption"/>
    <w:basedOn w:val="Standard"/>
    <w:next w:val="Standard"/>
    <w:qFormat/>
    <w:rsid w:val="00834B98"/>
    <w:pPr>
      <w:jc w:val="center"/>
    </w:pPr>
    <w:rPr>
      <w:b/>
      <w:bCs/>
    </w:rPr>
  </w:style>
  <w:style w:type="numbering" w:customStyle="1" w:styleId="WW8Num1">
    <w:name w:val="WW8Num1"/>
    <w:basedOn w:val="ListeYok"/>
    <w:rsid w:val="00834B98"/>
    <w:pPr>
      <w:numPr>
        <w:numId w:val="27"/>
      </w:numPr>
    </w:pPr>
  </w:style>
  <w:style w:type="character" w:customStyle="1" w:styleId="Absatz-Standardschriftart">
    <w:name w:val="Absatz-Standardschriftart"/>
    <w:rsid w:val="00834B98"/>
  </w:style>
  <w:style w:type="character" w:customStyle="1" w:styleId="WW-Absatz-Standardschriftart">
    <w:name w:val="WW-Absatz-Standardschriftart"/>
    <w:rsid w:val="00834B98"/>
  </w:style>
  <w:style w:type="character" w:customStyle="1" w:styleId="WW8Num2z0">
    <w:name w:val="WW8Num2z0"/>
    <w:rsid w:val="00834B98"/>
    <w:rPr>
      <w:rFonts w:ascii="Symbol" w:hAnsi="Symbol"/>
      <w:color w:val="CC0000"/>
    </w:rPr>
  </w:style>
  <w:style w:type="character" w:customStyle="1" w:styleId="WW8Num2z1">
    <w:name w:val="WW8Num2z1"/>
    <w:rsid w:val="00834B98"/>
    <w:rPr>
      <w:rFonts w:ascii="Courier New" w:hAnsi="Courier New"/>
    </w:rPr>
  </w:style>
  <w:style w:type="character" w:customStyle="1" w:styleId="WW8Num2z2">
    <w:name w:val="WW8Num2z2"/>
    <w:rsid w:val="00834B98"/>
    <w:rPr>
      <w:rFonts w:ascii="Wingdings" w:hAnsi="Wingdings"/>
    </w:rPr>
  </w:style>
  <w:style w:type="character" w:customStyle="1" w:styleId="WW8Num2z3">
    <w:name w:val="WW8Num2z3"/>
    <w:rsid w:val="00834B98"/>
    <w:rPr>
      <w:rFonts w:ascii="Symbol" w:hAnsi="Symbol"/>
    </w:rPr>
  </w:style>
  <w:style w:type="character" w:customStyle="1" w:styleId="WW8Num5z2">
    <w:name w:val="WW8Num5z2"/>
    <w:rsid w:val="00834B98"/>
    <w:rPr>
      <w:b/>
      <w:color w:val="800000"/>
    </w:rPr>
  </w:style>
  <w:style w:type="character" w:customStyle="1" w:styleId="WW8Num8z3">
    <w:name w:val="WW8Num8z3"/>
    <w:rsid w:val="00834B98"/>
    <w:rPr>
      <w:rFonts w:ascii="Symbol" w:hAnsi="Symbol"/>
    </w:rPr>
  </w:style>
  <w:style w:type="paragraph" w:customStyle="1" w:styleId="WW-Balk">
    <w:name w:val="WW-Başlık"/>
    <w:basedOn w:val="Normal"/>
    <w:rsid w:val="00834B9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834B9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tr-TR" w:eastAsia="ar-SA"/>
    </w:rPr>
  </w:style>
  <w:style w:type="paragraph" w:customStyle="1" w:styleId="H1">
    <w:name w:val="H1"/>
    <w:basedOn w:val="Normal"/>
    <w:next w:val="Normal"/>
    <w:rsid w:val="00834B98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kern w:val="1"/>
      <w:sz w:val="48"/>
      <w:szCs w:val="24"/>
      <w:lang w:val="tr-TR" w:eastAsia="ar-SA"/>
    </w:rPr>
  </w:style>
  <w:style w:type="paragraph" w:customStyle="1" w:styleId="H2">
    <w:name w:val="H2"/>
    <w:basedOn w:val="Normal"/>
    <w:next w:val="Normal"/>
    <w:rsid w:val="00834B98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4"/>
      <w:lang w:val="tr-TR" w:eastAsia="ar-SA"/>
    </w:rPr>
  </w:style>
  <w:style w:type="paragraph" w:customStyle="1" w:styleId="H3">
    <w:name w:val="H3"/>
    <w:basedOn w:val="Normal"/>
    <w:next w:val="Normal"/>
    <w:rsid w:val="00834B98"/>
    <w:pPr>
      <w:keepNext/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28"/>
      <w:szCs w:val="24"/>
      <w:lang w:val="tr-TR" w:eastAsia="ar-SA"/>
    </w:rPr>
  </w:style>
  <w:style w:type="paragraph" w:customStyle="1" w:styleId="GvdeMetni31">
    <w:name w:val="Gövde Metni 31"/>
    <w:basedOn w:val="Normal"/>
    <w:uiPriority w:val="99"/>
    <w:rsid w:val="00834B98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4"/>
      <w:lang w:val="tr-TR" w:eastAsia="ar-SA"/>
    </w:rPr>
  </w:style>
  <w:style w:type="paragraph" w:customStyle="1" w:styleId="GvdeMetniGirintisi21">
    <w:name w:val="Gövde Metni Girintisi 21"/>
    <w:basedOn w:val="Normal"/>
    <w:uiPriority w:val="99"/>
    <w:rsid w:val="00834B98"/>
    <w:pPr>
      <w:suppressAutoHyphens/>
      <w:spacing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paragraph" w:customStyle="1" w:styleId="bekMetni1">
    <w:name w:val="Öbek Metni1"/>
    <w:basedOn w:val="Normal"/>
    <w:uiPriority w:val="99"/>
    <w:rsid w:val="00834B98"/>
    <w:pPr>
      <w:tabs>
        <w:tab w:val="left" w:pos="12075"/>
      </w:tabs>
      <w:suppressAutoHyphens/>
      <w:spacing w:line="240" w:lineRule="auto"/>
      <w:ind w:left="1440" w:right="1286"/>
      <w:jc w:val="both"/>
    </w:pPr>
    <w:rPr>
      <w:rFonts w:ascii="Times New Roman" w:eastAsia="Times New Roman" w:hAnsi="Times New Roman" w:cs="Times New Roman"/>
      <w:i/>
      <w:iCs/>
      <w:color w:val="000066"/>
      <w:sz w:val="28"/>
      <w:szCs w:val="24"/>
      <w:lang w:val="tr-TR" w:eastAsia="ar-SA"/>
    </w:rPr>
  </w:style>
  <w:style w:type="paragraph" w:customStyle="1" w:styleId="Balk10">
    <w:name w:val="Başlık 10"/>
    <w:basedOn w:val="Balk"/>
    <w:next w:val="GvdeMetni"/>
    <w:uiPriority w:val="99"/>
    <w:rsid w:val="00834B98"/>
    <w:pPr>
      <w:tabs>
        <w:tab w:val="num" w:pos="1584"/>
      </w:tabs>
      <w:ind w:left="1584" w:hanging="1584"/>
      <w:outlineLvl w:val="8"/>
    </w:pPr>
    <w:rPr>
      <w:rFonts w:eastAsia="Lucida Sans Unicode" w:cs="Tahoma"/>
      <w:b/>
      <w:bCs/>
      <w:sz w:val="21"/>
      <w:szCs w:val="21"/>
    </w:rPr>
  </w:style>
  <w:style w:type="paragraph" w:styleId="GvdeMetni3">
    <w:name w:val="Body Text 3"/>
    <w:basedOn w:val="Normal"/>
    <w:link w:val="GvdeMetni3Char"/>
    <w:uiPriority w:val="99"/>
    <w:rsid w:val="00834B98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4"/>
      <w:lang w:val="tr-TR"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834B98"/>
    <w:rPr>
      <w:rFonts w:ascii="Times New Roman" w:eastAsia="Times New Roman" w:hAnsi="Times New Roman" w:cs="Times New Roman"/>
      <w:b/>
      <w:color w:val="000000"/>
      <w:sz w:val="28"/>
      <w:szCs w:val="24"/>
      <w:lang w:val="tr-TR"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834B98"/>
    <w:pPr>
      <w:spacing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834B98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ekMetni">
    <w:name w:val="Block Text"/>
    <w:basedOn w:val="Normal"/>
    <w:rsid w:val="00834B98"/>
    <w:pPr>
      <w:tabs>
        <w:tab w:val="left" w:pos="7755"/>
      </w:tabs>
      <w:spacing w:line="240" w:lineRule="auto"/>
      <w:ind w:left="1440" w:right="1286"/>
      <w:jc w:val="both"/>
    </w:pPr>
    <w:rPr>
      <w:rFonts w:ascii="Times New Roman" w:eastAsia="Times New Roman" w:hAnsi="Times New Roman" w:cs="Times New Roman"/>
      <w:i/>
      <w:iCs/>
      <w:color w:val="000066"/>
      <w:sz w:val="28"/>
      <w:szCs w:val="24"/>
      <w:lang w:val="tr-TR" w:eastAsia="tr-TR"/>
    </w:rPr>
  </w:style>
  <w:style w:type="character" w:customStyle="1" w:styleId="DateChar1">
    <w:name w:val="Date Char1"/>
    <w:uiPriority w:val="99"/>
    <w:semiHidden/>
    <w:locked/>
    <w:rsid w:val="00834B98"/>
    <w:rPr>
      <w:rFonts w:ascii="Times New Roman" w:hAnsi="Times New Roman" w:cs="Times New Roman"/>
      <w:sz w:val="24"/>
      <w:szCs w:val="24"/>
    </w:rPr>
  </w:style>
  <w:style w:type="character" w:customStyle="1" w:styleId="BodyText2Char1">
    <w:name w:val="Body Text 2 Char1"/>
    <w:uiPriority w:val="99"/>
    <w:semiHidden/>
    <w:locked/>
    <w:rsid w:val="00834B98"/>
    <w:rPr>
      <w:rFonts w:ascii="Times New Roman" w:hAnsi="Times New Roman" w:cs="Times New Roman"/>
      <w:sz w:val="24"/>
      <w:szCs w:val="24"/>
    </w:rPr>
  </w:style>
  <w:style w:type="paragraph" w:customStyle="1" w:styleId="AralkYok1">
    <w:name w:val="Aralık Yok1"/>
    <w:rsid w:val="00834B98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sz w:val="24"/>
      <w:szCs w:val="24"/>
      <w:lang w:val="tr-TR" w:eastAsia="tr-TR"/>
    </w:rPr>
  </w:style>
  <w:style w:type="paragraph" w:customStyle="1" w:styleId="xl25">
    <w:name w:val="xl25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26">
    <w:name w:val="xl26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27">
    <w:name w:val="xl27"/>
    <w:basedOn w:val="Normal"/>
    <w:uiPriority w:val="99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28">
    <w:name w:val="xl28"/>
    <w:basedOn w:val="Normal"/>
    <w:uiPriority w:val="99"/>
    <w:rsid w:val="00834B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29">
    <w:name w:val="xl29"/>
    <w:basedOn w:val="Normal"/>
    <w:uiPriority w:val="99"/>
    <w:rsid w:val="00834B9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0">
    <w:name w:val="xl30"/>
    <w:basedOn w:val="Normal"/>
    <w:uiPriority w:val="99"/>
    <w:rsid w:val="00834B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1">
    <w:name w:val="xl31"/>
    <w:basedOn w:val="Normal"/>
    <w:uiPriority w:val="99"/>
    <w:rsid w:val="00834B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2">
    <w:name w:val="xl32"/>
    <w:basedOn w:val="Normal"/>
    <w:uiPriority w:val="99"/>
    <w:rsid w:val="00834B9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3">
    <w:name w:val="xl33"/>
    <w:basedOn w:val="Normal"/>
    <w:uiPriority w:val="99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4">
    <w:name w:val="xl34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5">
    <w:name w:val="xl35"/>
    <w:basedOn w:val="Normal"/>
    <w:uiPriority w:val="99"/>
    <w:rsid w:val="00834B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6">
    <w:name w:val="xl36"/>
    <w:basedOn w:val="Normal"/>
    <w:uiPriority w:val="99"/>
    <w:rsid w:val="00834B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7">
    <w:name w:val="xl37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8">
    <w:name w:val="xl38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39">
    <w:name w:val="xl39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0">
    <w:name w:val="xl40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1">
    <w:name w:val="xl41"/>
    <w:basedOn w:val="Normal"/>
    <w:uiPriority w:val="99"/>
    <w:rsid w:val="00834B9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2">
    <w:name w:val="xl42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3">
    <w:name w:val="xl43"/>
    <w:basedOn w:val="Normal"/>
    <w:uiPriority w:val="99"/>
    <w:rsid w:val="00834B9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4">
    <w:name w:val="xl44"/>
    <w:basedOn w:val="Normal"/>
    <w:uiPriority w:val="99"/>
    <w:rsid w:val="00834B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5">
    <w:name w:val="xl45"/>
    <w:basedOn w:val="Normal"/>
    <w:uiPriority w:val="99"/>
    <w:rsid w:val="00834B9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6">
    <w:name w:val="xl46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7">
    <w:name w:val="xl47"/>
    <w:basedOn w:val="Normal"/>
    <w:uiPriority w:val="99"/>
    <w:rsid w:val="00834B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8">
    <w:name w:val="xl48"/>
    <w:basedOn w:val="Normal"/>
    <w:uiPriority w:val="99"/>
    <w:rsid w:val="00834B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49">
    <w:name w:val="xl49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0">
    <w:name w:val="xl50"/>
    <w:basedOn w:val="Normal"/>
    <w:uiPriority w:val="99"/>
    <w:rsid w:val="00834B9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1">
    <w:name w:val="xl51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2">
    <w:name w:val="xl52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3">
    <w:name w:val="xl53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4">
    <w:name w:val="xl54"/>
    <w:basedOn w:val="Normal"/>
    <w:uiPriority w:val="99"/>
    <w:rsid w:val="00834B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5">
    <w:name w:val="xl55"/>
    <w:basedOn w:val="Normal"/>
    <w:uiPriority w:val="99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6">
    <w:name w:val="xl56"/>
    <w:basedOn w:val="Normal"/>
    <w:uiPriority w:val="99"/>
    <w:rsid w:val="00834B9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7">
    <w:name w:val="xl57"/>
    <w:basedOn w:val="Normal"/>
    <w:uiPriority w:val="99"/>
    <w:rsid w:val="00834B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8">
    <w:name w:val="xl58"/>
    <w:basedOn w:val="Normal"/>
    <w:uiPriority w:val="99"/>
    <w:rsid w:val="00834B9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59">
    <w:name w:val="xl59"/>
    <w:basedOn w:val="Normal"/>
    <w:uiPriority w:val="99"/>
    <w:rsid w:val="00834B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0">
    <w:name w:val="xl60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1">
    <w:name w:val="xl61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2">
    <w:name w:val="xl62"/>
    <w:basedOn w:val="Normal"/>
    <w:uiPriority w:val="99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3">
    <w:name w:val="xl63"/>
    <w:basedOn w:val="Normal"/>
    <w:uiPriority w:val="99"/>
    <w:rsid w:val="00834B9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4">
    <w:name w:val="xl64"/>
    <w:basedOn w:val="Normal"/>
    <w:uiPriority w:val="99"/>
    <w:rsid w:val="00834B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5">
    <w:name w:val="xl65"/>
    <w:basedOn w:val="Normal"/>
    <w:uiPriority w:val="99"/>
    <w:rsid w:val="00834B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6">
    <w:name w:val="xl66"/>
    <w:basedOn w:val="Normal"/>
    <w:uiPriority w:val="99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7">
    <w:name w:val="xl67"/>
    <w:basedOn w:val="Normal"/>
    <w:uiPriority w:val="99"/>
    <w:rsid w:val="00834B9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8">
    <w:name w:val="xl68"/>
    <w:basedOn w:val="Normal"/>
    <w:uiPriority w:val="99"/>
    <w:rsid w:val="00834B9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69">
    <w:name w:val="xl69"/>
    <w:basedOn w:val="Normal"/>
    <w:uiPriority w:val="99"/>
    <w:rsid w:val="00834B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0">
    <w:name w:val="xl70"/>
    <w:basedOn w:val="Normal"/>
    <w:uiPriority w:val="99"/>
    <w:rsid w:val="00834B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1">
    <w:name w:val="xl71"/>
    <w:basedOn w:val="Normal"/>
    <w:uiPriority w:val="99"/>
    <w:rsid w:val="00834B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2">
    <w:name w:val="xl72"/>
    <w:basedOn w:val="Normal"/>
    <w:uiPriority w:val="99"/>
    <w:rsid w:val="00834B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3">
    <w:name w:val="xl73"/>
    <w:basedOn w:val="Normal"/>
    <w:uiPriority w:val="99"/>
    <w:rsid w:val="00834B9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4">
    <w:name w:val="xl74"/>
    <w:basedOn w:val="Normal"/>
    <w:uiPriority w:val="99"/>
    <w:rsid w:val="00834B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75">
    <w:name w:val="xl75"/>
    <w:basedOn w:val="Normal"/>
    <w:uiPriority w:val="99"/>
    <w:rsid w:val="00834B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76">
    <w:name w:val="xl76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77">
    <w:name w:val="xl77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78">
    <w:name w:val="xl78"/>
    <w:basedOn w:val="Normal"/>
    <w:uiPriority w:val="99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79">
    <w:name w:val="xl79"/>
    <w:basedOn w:val="Normal"/>
    <w:uiPriority w:val="99"/>
    <w:rsid w:val="00834B9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0">
    <w:name w:val="xl80"/>
    <w:basedOn w:val="Normal"/>
    <w:uiPriority w:val="99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1">
    <w:name w:val="xl81"/>
    <w:basedOn w:val="Normal"/>
    <w:uiPriority w:val="99"/>
    <w:rsid w:val="00834B9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2">
    <w:name w:val="xl82"/>
    <w:basedOn w:val="Normal"/>
    <w:uiPriority w:val="99"/>
    <w:rsid w:val="00834B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3">
    <w:name w:val="xl83"/>
    <w:basedOn w:val="Normal"/>
    <w:uiPriority w:val="99"/>
    <w:rsid w:val="00834B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4">
    <w:name w:val="xl84"/>
    <w:basedOn w:val="Normal"/>
    <w:uiPriority w:val="99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5">
    <w:name w:val="xl85"/>
    <w:basedOn w:val="Normal"/>
    <w:uiPriority w:val="99"/>
    <w:rsid w:val="00834B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6">
    <w:name w:val="xl86"/>
    <w:basedOn w:val="Normal"/>
    <w:uiPriority w:val="99"/>
    <w:rsid w:val="00834B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7">
    <w:name w:val="xl87"/>
    <w:basedOn w:val="Normal"/>
    <w:uiPriority w:val="99"/>
    <w:rsid w:val="00834B9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8">
    <w:name w:val="xl88"/>
    <w:basedOn w:val="Normal"/>
    <w:uiPriority w:val="99"/>
    <w:rsid w:val="00834B9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89">
    <w:name w:val="xl89"/>
    <w:basedOn w:val="Normal"/>
    <w:uiPriority w:val="99"/>
    <w:rsid w:val="00834B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0">
    <w:name w:val="xl90"/>
    <w:basedOn w:val="Normal"/>
    <w:uiPriority w:val="99"/>
    <w:rsid w:val="00834B9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1">
    <w:name w:val="xl91"/>
    <w:basedOn w:val="Normal"/>
    <w:uiPriority w:val="99"/>
    <w:rsid w:val="00834B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customStyle="1" w:styleId="xl92">
    <w:name w:val="xl92"/>
    <w:basedOn w:val="Normal"/>
    <w:uiPriority w:val="99"/>
    <w:rsid w:val="00834B9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3">
    <w:name w:val="xl93"/>
    <w:basedOn w:val="Normal"/>
    <w:uiPriority w:val="99"/>
    <w:rsid w:val="00834B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4">
    <w:name w:val="xl94"/>
    <w:basedOn w:val="Normal"/>
    <w:uiPriority w:val="99"/>
    <w:rsid w:val="00834B9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5">
    <w:name w:val="xl95"/>
    <w:basedOn w:val="Normal"/>
    <w:uiPriority w:val="99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96">
    <w:name w:val="xl96"/>
    <w:basedOn w:val="Normal"/>
    <w:uiPriority w:val="99"/>
    <w:rsid w:val="00834B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7">
    <w:name w:val="xl97"/>
    <w:basedOn w:val="Normal"/>
    <w:uiPriority w:val="99"/>
    <w:rsid w:val="00834B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8">
    <w:name w:val="xl98"/>
    <w:basedOn w:val="Normal"/>
    <w:uiPriority w:val="99"/>
    <w:rsid w:val="00834B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tr-TR" w:eastAsia="tr-TR"/>
    </w:rPr>
  </w:style>
  <w:style w:type="paragraph" w:customStyle="1" w:styleId="xl99">
    <w:name w:val="xl99"/>
    <w:basedOn w:val="Normal"/>
    <w:uiPriority w:val="99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00">
    <w:name w:val="xl100"/>
    <w:basedOn w:val="Normal"/>
    <w:uiPriority w:val="99"/>
    <w:rsid w:val="00834B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101">
    <w:name w:val="xl101"/>
    <w:basedOn w:val="Normal"/>
    <w:uiPriority w:val="99"/>
    <w:rsid w:val="00834B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customStyle="1" w:styleId="xl102">
    <w:name w:val="xl102"/>
    <w:basedOn w:val="Normal"/>
    <w:uiPriority w:val="99"/>
    <w:rsid w:val="00834B9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val="tr-TR" w:eastAsia="tr-TR"/>
    </w:rPr>
  </w:style>
  <w:style w:type="paragraph" w:styleId="AralkYok">
    <w:name w:val="No Spacing"/>
    <w:uiPriority w:val="99"/>
    <w:qFormat/>
    <w:rsid w:val="00834B98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03">
    <w:name w:val="xl103"/>
    <w:basedOn w:val="Normal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tr-TR" w:eastAsia="tr-TR"/>
    </w:rPr>
  </w:style>
  <w:style w:type="paragraph" w:customStyle="1" w:styleId="xl104">
    <w:name w:val="xl104"/>
    <w:basedOn w:val="Normal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tr-TR" w:eastAsia="tr-TR"/>
    </w:rPr>
  </w:style>
  <w:style w:type="paragraph" w:customStyle="1" w:styleId="xl105">
    <w:name w:val="xl105"/>
    <w:basedOn w:val="Normal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6">
    <w:name w:val="xl106"/>
    <w:basedOn w:val="Normal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7">
    <w:name w:val="xl107"/>
    <w:basedOn w:val="Normal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8">
    <w:name w:val="xl108"/>
    <w:basedOn w:val="Normal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tr-TR" w:eastAsia="tr-TR"/>
    </w:rPr>
  </w:style>
  <w:style w:type="paragraph" w:customStyle="1" w:styleId="xl109">
    <w:name w:val="xl109"/>
    <w:basedOn w:val="Normal"/>
    <w:rsid w:val="00834B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10">
    <w:name w:val="xl110"/>
    <w:basedOn w:val="Normal"/>
    <w:rsid w:val="00834B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customStyle="1" w:styleId="xl111">
    <w:name w:val="xl111"/>
    <w:basedOn w:val="Normal"/>
    <w:rsid w:val="00834B9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2">
    <w:name w:val="xl112"/>
    <w:basedOn w:val="Normal"/>
    <w:rsid w:val="00834B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3">
    <w:name w:val="xl113"/>
    <w:basedOn w:val="Normal"/>
    <w:rsid w:val="00834B98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4">
    <w:name w:val="xl114"/>
    <w:basedOn w:val="Normal"/>
    <w:rsid w:val="00834B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15">
    <w:name w:val="xl115"/>
    <w:basedOn w:val="Normal"/>
    <w:rsid w:val="00834B9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6">
    <w:name w:val="xl116"/>
    <w:basedOn w:val="Normal"/>
    <w:rsid w:val="00834B9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7">
    <w:name w:val="xl117"/>
    <w:basedOn w:val="Normal"/>
    <w:rsid w:val="00834B9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8">
    <w:name w:val="xl118"/>
    <w:basedOn w:val="Normal"/>
    <w:rsid w:val="00834B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19">
    <w:name w:val="xl119"/>
    <w:basedOn w:val="Normal"/>
    <w:rsid w:val="00834B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0">
    <w:name w:val="xl120"/>
    <w:basedOn w:val="Normal"/>
    <w:rsid w:val="00834B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1">
    <w:name w:val="xl121"/>
    <w:basedOn w:val="Normal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2">
    <w:name w:val="xl122"/>
    <w:basedOn w:val="Normal"/>
    <w:rsid w:val="00834B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3">
    <w:name w:val="xl123"/>
    <w:basedOn w:val="Normal"/>
    <w:rsid w:val="00834B9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4">
    <w:name w:val="xl124"/>
    <w:basedOn w:val="Normal"/>
    <w:rsid w:val="00834B9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5">
    <w:name w:val="xl125"/>
    <w:basedOn w:val="Normal"/>
    <w:rsid w:val="00834B9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26">
    <w:name w:val="xl126"/>
    <w:basedOn w:val="Normal"/>
    <w:rsid w:val="00834B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27">
    <w:name w:val="xl127"/>
    <w:basedOn w:val="Normal"/>
    <w:rsid w:val="00834B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8">
    <w:name w:val="xl128"/>
    <w:basedOn w:val="Normal"/>
    <w:rsid w:val="00834B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29">
    <w:name w:val="xl129"/>
    <w:basedOn w:val="Normal"/>
    <w:rsid w:val="00834B9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0">
    <w:name w:val="xl130"/>
    <w:basedOn w:val="Normal"/>
    <w:rsid w:val="00834B9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1">
    <w:name w:val="xl131"/>
    <w:basedOn w:val="Normal"/>
    <w:rsid w:val="00834B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2">
    <w:name w:val="xl132"/>
    <w:basedOn w:val="Normal"/>
    <w:rsid w:val="00834B98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3">
    <w:name w:val="xl133"/>
    <w:basedOn w:val="Normal"/>
    <w:rsid w:val="00834B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4">
    <w:name w:val="xl134"/>
    <w:basedOn w:val="Normal"/>
    <w:rsid w:val="00834B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35">
    <w:name w:val="xl135"/>
    <w:basedOn w:val="Normal"/>
    <w:rsid w:val="00834B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6">
    <w:name w:val="xl136"/>
    <w:basedOn w:val="Normal"/>
    <w:rsid w:val="00834B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7">
    <w:name w:val="xl137"/>
    <w:basedOn w:val="Normal"/>
    <w:rsid w:val="00834B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38">
    <w:name w:val="xl138"/>
    <w:basedOn w:val="Normal"/>
    <w:rsid w:val="00834B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39">
    <w:name w:val="xl139"/>
    <w:basedOn w:val="Normal"/>
    <w:rsid w:val="00834B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0">
    <w:name w:val="xl140"/>
    <w:basedOn w:val="Normal"/>
    <w:rsid w:val="00834B9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1">
    <w:name w:val="xl141"/>
    <w:basedOn w:val="Normal"/>
    <w:rsid w:val="00834B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42">
    <w:name w:val="xl142"/>
    <w:basedOn w:val="Normal"/>
    <w:rsid w:val="00834B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16"/>
      <w:szCs w:val="16"/>
      <w:lang w:val="tr-TR" w:eastAsia="tr-TR"/>
    </w:rPr>
  </w:style>
  <w:style w:type="paragraph" w:customStyle="1" w:styleId="xl143">
    <w:name w:val="xl143"/>
    <w:basedOn w:val="Normal"/>
    <w:rsid w:val="00834B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4">
    <w:name w:val="xl144"/>
    <w:basedOn w:val="Normal"/>
    <w:rsid w:val="00834B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5">
    <w:name w:val="xl145"/>
    <w:basedOn w:val="Normal"/>
    <w:rsid w:val="00834B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xl146">
    <w:name w:val="xl146"/>
    <w:basedOn w:val="Normal"/>
    <w:rsid w:val="00834B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paragraph" w:customStyle="1" w:styleId="xl147">
    <w:name w:val="xl147"/>
    <w:basedOn w:val="Normal"/>
    <w:rsid w:val="00834B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val="tr-TR" w:eastAsia="tr-TR"/>
    </w:rPr>
  </w:style>
  <w:style w:type="numbering" w:customStyle="1" w:styleId="ListeYok1">
    <w:name w:val="Liste Yok1"/>
    <w:next w:val="ListeYok"/>
    <w:uiPriority w:val="99"/>
    <w:semiHidden/>
    <w:unhideWhenUsed/>
    <w:rsid w:val="00834B98"/>
  </w:style>
  <w:style w:type="table" w:customStyle="1" w:styleId="TabloKlavuzu1">
    <w:name w:val="Tablo Kılavuzu1"/>
    <w:basedOn w:val="NormalTablo"/>
    <w:next w:val="TabloKlavuzu"/>
    <w:uiPriority w:val="59"/>
    <w:rsid w:val="00834B98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2">
    <w:name w:val="Liste Yok2"/>
    <w:next w:val="ListeYok"/>
    <w:uiPriority w:val="99"/>
    <w:semiHidden/>
    <w:unhideWhenUsed/>
    <w:rsid w:val="00834B98"/>
  </w:style>
  <w:style w:type="table" w:customStyle="1" w:styleId="TabloKlavuzu2">
    <w:name w:val="Tablo Kılavuzu2"/>
    <w:basedOn w:val="NormalTablo"/>
    <w:next w:val="TabloKlavuzu"/>
    <w:uiPriority w:val="59"/>
    <w:rsid w:val="00834B98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834B98"/>
  </w:style>
  <w:style w:type="character" w:customStyle="1" w:styleId="Balk4Char1">
    <w:name w:val="Başlık 4 Char1"/>
    <w:link w:val="Balk4"/>
    <w:uiPriority w:val="99"/>
    <w:locked/>
    <w:rsid w:val="00834B98"/>
    <w:rPr>
      <w:color w:val="666666"/>
      <w:sz w:val="24"/>
      <w:szCs w:val="24"/>
    </w:rPr>
  </w:style>
  <w:style w:type="character" w:customStyle="1" w:styleId="CharChar20">
    <w:name w:val="Char Char20"/>
    <w:uiPriority w:val="99"/>
    <w:locked/>
    <w:rsid w:val="00834B98"/>
    <w:rPr>
      <w:b/>
      <w:color w:val="000066"/>
      <w:sz w:val="24"/>
      <w:lang w:val="tr-TR" w:eastAsia="ar-SA" w:bidi="ar-SA"/>
    </w:rPr>
  </w:style>
  <w:style w:type="character" w:customStyle="1" w:styleId="CharChar19">
    <w:name w:val="Char Char19"/>
    <w:uiPriority w:val="99"/>
    <w:locked/>
    <w:rsid w:val="00834B98"/>
    <w:rPr>
      <w:rFonts w:ascii="Arial" w:hAnsi="Arial"/>
      <w:b/>
      <w:i/>
      <w:sz w:val="28"/>
      <w:lang w:val="tr-TR" w:eastAsia="ar-SA" w:bidi="ar-SA"/>
    </w:rPr>
  </w:style>
  <w:style w:type="character" w:customStyle="1" w:styleId="CharChar18">
    <w:name w:val="Char Char18"/>
    <w:uiPriority w:val="99"/>
    <w:locked/>
    <w:rsid w:val="00834B98"/>
    <w:rPr>
      <w:rFonts w:ascii="Arial" w:hAnsi="Arial"/>
      <w:b/>
      <w:sz w:val="26"/>
      <w:lang w:val="tr-TR" w:eastAsia="ar-SA" w:bidi="ar-SA"/>
    </w:rPr>
  </w:style>
  <w:style w:type="character" w:customStyle="1" w:styleId="CharChar17">
    <w:name w:val="Char Char17"/>
    <w:uiPriority w:val="99"/>
    <w:locked/>
    <w:rsid w:val="00834B98"/>
    <w:rPr>
      <w:i/>
      <w:color w:val="000066"/>
      <w:sz w:val="24"/>
      <w:lang w:val="tr-TR" w:eastAsia="ar-SA" w:bidi="ar-SA"/>
    </w:rPr>
  </w:style>
  <w:style w:type="character" w:customStyle="1" w:styleId="CharChar16">
    <w:name w:val="Char Char16"/>
    <w:uiPriority w:val="99"/>
    <w:locked/>
    <w:rsid w:val="00834B98"/>
    <w:rPr>
      <w:rFonts w:eastAsia="SimSun"/>
      <w:b/>
      <w:color w:val="000080"/>
      <w:sz w:val="24"/>
      <w:lang w:val="tr-TR" w:eastAsia="ar-SA" w:bidi="ar-SA"/>
    </w:rPr>
  </w:style>
  <w:style w:type="character" w:customStyle="1" w:styleId="CharChar15">
    <w:name w:val="Char Char15"/>
    <w:uiPriority w:val="99"/>
    <w:locked/>
    <w:rsid w:val="00834B98"/>
    <w:rPr>
      <w:sz w:val="24"/>
      <w:lang w:val="tr-TR" w:eastAsia="ar-SA" w:bidi="ar-SA"/>
    </w:rPr>
  </w:style>
  <w:style w:type="character" w:customStyle="1" w:styleId="CharChar13">
    <w:name w:val="Char Char13"/>
    <w:uiPriority w:val="99"/>
    <w:locked/>
    <w:rsid w:val="00834B98"/>
    <w:rPr>
      <w:i/>
      <w:sz w:val="24"/>
      <w:lang w:val="tr-TR" w:eastAsia="ar-SA" w:bidi="ar-SA"/>
    </w:rPr>
  </w:style>
  <w:style w:type="character" w:customStyle="1" w:styleId="CharChar122">
    <w:name w:val="Char Char122"/>
    <w:uiPriority w:val="99"/>
    <w:rsid w:val="00834B98"/>
    <w:rPr>
      <w:b/>
      <w:lang w:val="tr-TR" w:eastAsia="ar-SA" w:bidi="ar-SA"/>
    </w:rPr>
  </w:style>
  <w:style w:type="character" w:customStyle="1" w:styleId="CharChar112">
    <w:name w:val="Char Char112"/>
    <w:uiPriority w:val="99"/>
    <w:rsid w:val="00834B98"/>
    <w:rPr>
      <w:b/>
      <w:color w:val="000080"/>
      <w:sz w:val="22"/>
      <w:lang w:val="tr-TR" w:eastAsia="ar-SA" w:bidi="ar-SA"/>
    </w:rPr>
  </w:style>
  <w:style w:type="character" w:customStyle="1" w:styleId="CharChar10">
    <w:name w:val="Char Char10"/>
    <w:uiPriority w:val="99"/>
    <w:locked/>
    <w:rsid w:val="00834B98"/>
    <w:rPr>
      <w:rFonts w:eastAsia="SimSun"/>
      <w:b/>
      <w:sz w:val="24"/>
      <w:lang w:val="tr-TR" w:eastAsia="ar-SA" w:bidi="ar-SA"/>
    </w:rPr>
  </w:style>
  <w:style w:type="character" w:customStyle="1" w:styleId="CharChar8">
    <w:name w:val="Char Char8"/>
    <w:locked/>
    <w:rsid w:val="00834B98"/>
    <w:rPr>
      <w:rFonts w:eastAsia="SimSun"/>
      <w:sz w:val="24"/>
      <w:lang w:val="tr-TR" w:eastAsia="ar-SA" w:bidi="ar-SA"/>
    </w:rPr>
  </w:style>
  <w:style w:type="character" w:customStyle="1" w:styleId="CharChar7">
    <w:name w:val="Char Char7"/>
    <w:uiPriority w:val="99"/>
    <w:locked/>
    <w:rsid w:val="00834B98"/>
    <w:rPr>
      <w:rFonts w:eastAsia="SimSun"/>
      <w:lang w:val="tr-TR" w:eastAsia="ar-SA" w:bidi="ar-SA"/>
    </w:rPr>
  </w:style>
  <w:style w:type="character" w:customStyle="1" w:styleId="CharChar9">
    <w:name w:val="Char Char9"/>
    <w:rsid w:val="00834B98"/>
    <w:rPr>
      <w:lang w:val="tr-TR" w:eastAsia="ar-SA" w:bidi="ar-SA"/>
    </w:rPr>
  </w:style>
  <w:style w:type="character" w:customStyle="1" w:styleId="CharChar6">
    <w:name w:val="Char Char6"/>
    <w:semiHidden/>
    <w:locked/>
    <w:rsid w:val="00834B98"/>
    <w:rPr>
      <w:rFonts w:ascii="Tahoma" w:eastAsia="SimSun" w:hAnsi="Tahoma"/>
      <w:sz w:val="16"/>
      <w:lang w:val="tr-TR" w:eastAsia="ar-SA" w:bidi="ar-SA"/>
    </w:rPr>
  </w:style>
  <w:style w:type="character" w:customStyle="1" w:styleId="Heading3Char">
    <w:name w:val="Heading 3 Char"/>
    <w:locked/>
    <w:rsid w:val="00834B98"/>
    <w:rPr>
      <w:rFonts w:eastAsia="SimSun"/>
      <w:b/>
      <w:bCs/>
      <w:sz w:val="24"/>
      <w:szCs w:val="24"/>
      <w:lang w:val="tr-TR" w:eastAsia="zh-CN" w:bidi="ar-SA"/>
    </w:rPr>
  </w:style>
  <w:style w:type="character" w:customStyle="1" w:styleId="Heading2Char">
    <w:name w:val="Heading 2 Char"/>
    <w:uiPriority w:val="9"/>
    <w:semiHidden/>
    <w:rsid w:val="00834B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">
    <w:name w:val="Char Char"/>
    <w:uiPriority w:val="99"/>
    <w:semiHidden/>
    <w:locked/>
    <w:rsid w:val="00834B98"/>
    <w:rPr>
      <w:rFonts w:cs="Times New Roman"/>
      <w:sz w:val="24"/>
      <w:szCs w:val="24"/>
      <w:lang w:val="tr-TR" w:eastAsia="ar-SA" w:bidi="ar-SA"/>
    </w:rPr>
  </w:style>
  <w:style w:type="paragraph" w:customStyle="1" w:styleId="Textbody">
    <w:name w:val="Text body"/>
    <w:basedOn w:val="Standard"/>
    <w:rsid w:val="00834B98"/>
    <w:pPr>
      <w:jc w:val="both"/>
    </w:pPr>
    <w:rPr>
      <w:b/>
      <w:color w:val="000000"/>
      <w:sz w:val="28"/>
    </w:rPr>
  </w:style>
  <w:style w:type="paragraph" w:customStyle="1" w:styleId="Index">
    <w:name w:val="Index"/>
    <w:basedOn w:val="Standard"/>
    <w:rsid w:val="00834B98"/>
    <w:pPr>
      <w:suppressLineNumbers/>
    </w:pPr>
    <w:rPr>
      <w:rFonts w:cs="Tahoma"/>
    </w:rPr>
  </w:style>
  <w:style w:type="paragraph" w:customStyle="1" w:styleId="Balk11">
    <w:name w:val="Başlık 11"/>
    <w:basedOn w:val="Standard"/>
    <w:next w:val="Standard"/>
    <w:rsid w:val="00834B98"/>
    <w:pPr>
      <w:keepNext/>
      <w:jc w:val="center"/>
      <w:outlineLvl w:val="0"/>
    </w:pPr>
    <w:rPr>
      <w:b/>
      <w:bCs/>
      <w:color w:val="800000"/>
      <w:sz w:val="28"/>
    </w:rPr>
  </w:style>
  <w:style w:type="paragraph" w:customStyle="1" w:styleId="Balk21">
    <w:name w:val="Başlık 21"/>
    <w:basedOn w:val="Standard"/>
    <w:next w:val="Standard"/>
    <w:rsid w:val="00834B98"/>
    <w:pPr>
      <w:keepNext/>
      <w:ind w:left="708"/>
      <w:outlineLvl w:val="1"/>
    </w:pPr>
    <w:rPr>
      <w:i/>
      <w:iCs/>
      <w:color w:val="000066"/>
    </w:rPr>
  </w:style>
  <w:style w:type="paragraph" w:customStyle="1" w:styleId="Balk31">
    <w:name w:val="Başlık 31"/>
    <w:basedOn w:val="Standard"/>
    <w:next w:val="Standard"/>
    <w:rsid w:val="00834B98"/>
    <w:pPr>
      <w:keepNext/>
      <w:ind w:left="360"/>
      <w:outlineLvl w:val="2"/>
    </w:pPr>
    <w:rPr>
      <w:i/>
      <w:iCs/>
      <w:color w:val="000066"/>
    </w:rPr>
  </w:style>
  <w:style w:type="paragraph" w:customStyle="1" w:styleId="Balk41">
    <w:name w:val="Başlık 41"/>
    <w:basedOn w:val="Standard"/>
    <w:next w:val="Standard"/>
    <w:rsid w:val="00834B98"/>
    <w:pPr>
      <w:keepNext/>
      <w:ind w:left="1416"/>
      <w:outlineLvl w:val="3"/>
    </w:pPr>
    <w:rPr>
      <w:i/>
      <w:iCs/>
      <w:color w:val="000066"/>
    </w:rPr>
  </w:style>
  <w:style w:type="paragraph" w:customStyle="1" w:styleId="Balk51">
    <w:name w:val="Başlık 51"/>
    <w:basedOn w:val="Standard"/>
    <w:next w:val="Standard"/>
    <w:rsid w:val="00834B98"/>
    <w:pPr>
      <w:keepNext/>
      <w:outlineLvl w:val="4"/>
    </w:pPr>
    <w:rPr>
      <w:i/>
      <w:iCs/>
      <w:color w:val="000066"/>
    </w:rPr>
  </w:style>
  <w:style w:type="paragraph" w:customStyle="1" w:styleId="Balk61">
    <w:name w:val="Başlık 61"/>
    <w:basedOn w:val="Standard"/>
    <w:next w:val="Standard"/>
    <w:rsid w:val="00834B98"/>
    <w:pPr>
      <w:keepNext/>
      <w:ind w:left="1416"/>
      <w:jc w:val="both"/>
      <w:outlineLvl w:val="5"/>
    </w:pPr>
    <w:rPr>
      <w:i/>
      <w:iCs/>
      <w:color w:val="000066"/>
    </w:rPr>
  </w:style>
  <w:style w:type="paragraph" w:customStyle="1" w:styleId="Balk71">
    <w:name w:val="Başlık 71"/>
    <w:basedOn w:val="Standard"/>
    <w:next w:val="Standard"/>
    <w:rsid w:val="00834B98"/>
    <w:pPr>
      <w:keepNext/>
      <w:jc w:val="both"/>
      <w:outlineLvl w:val="6"/>
    </w:pPr>
    <w:rPr>
      <w:b/>
      <w:color w:val="800000"/>
    </w:rPr>
  </w:style>
  <w:style w:type="paragraph" w:customStyle="1" w:styleId="Balk81">
    <w:name w:val="Başlık 81"/>
    <w:basedOn w:val="Standard"/>
    <w:next w:val="Standard"/>
    <w:rsid w:val="00834B98"/>
    <w:pPr>
      <w:keepNext/>
      <w:ind w:firstLine="708"/>
      <w:outlineLvl w:val="7"/>
    </w:pPr>
    <w:rPr>
      <w:b/>
    </w:rPr>
  </w:style>
  <w:style w:type="paragraph" w:customStyle="1" w:styleId="Balk91">
    <w:name w:val="Başlık 91"/>
    <w:basedOn w:val="Standard"/>
    <w:next w:val="Standard"/>
    <w:rsid w:val="00834B98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8220"/>
      </w:tabs>
      <w:jc w:val="both"/>
      <w:outlineLvl w:val="8"/>
    </w:pPr>
    <w:rPr>
      <w:b/>
      <w:color w:val="000000"/>
      <w:sz w:val="28"/>
    </w:rPr>
  </w:style>
  <w:style w:type="paragraph" w:customStyle="1" w:styleId="Altbilgi1">
    <w:name w:val="Altbilgi1"/>
    <w:basedOn w:val="Standard"/>
    <w:rsid w:val="00834B98"/>
    <w:pPr>
      <w:tabs>
        <w:tab w:val="center" w:pos="4536"/>
        <w:tab w:val="right" w:pos="9072"/>
      </w:tabs>
    </w:pPr>
  </w:style>
  <w:style w:type="paragraph" w:customStyle="1" w:styleId="stbilgi1">
    <w:name w:val="Üstbilgi1"/>
    <w:basedOn w:val="Standard"/>
    <w:rsid w:val="00834B98"/>
    <w:pPr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rsid w:val="00834B98"/>
    <w:pPr>
      <w:spacing w:line="360" w:lineRule="auto"/>
      <w:ind w:firstLine="708"/>
      <w:jc w:val="both"/>
    </w:pPr>
    <w:rPr>
      <w:color w:val="000066"/>
    </w:rPr>
  </w:style>
  <w:style w:type="paragraph" w:customStyle="1" w:styleId="TableContents">
    <w:name w:val="Table Contents"/>
    <w:basedOn w:val="Standard"/>
    <w:rsid w:val="00834B98"/>
    <w:pPr>
      <w:suppressLineNumbers/>
    </w:pPr>
  </w:style>
  <w:style w:type="paragraph" w:customStyle="1" w:styleId="TableHeading">
    <w:name w:val="Table Heading"/>
    <w:basedOn w:val="TableContents"/>
    <w:rsid w:val="00834B98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834B98"/>
  </w:style>
  <w:style w:type="character" w:customStyle="1" w:styleId="WW8Num4z0">
    <w:name w:val="WW8Num4z0"/>
    <w:rsid w:val="00834B98"/>
    <w:rPr>
      <w:rFonts w:ascii="Symbol" w:hAnsi="Symbol"/>
      <w:color w:val="CC0033"/>
    </w:rPr>
  </w:style>
  <w:style w:type="character" w:customStyle="1" w:styleId="SayfaNumaras1">
    <w:name w:val="Sayfa Numarası1"/>
    <w:rsid w:val="00834B98"/>
  </w:style>
  <w:style w:type="character" w:customStyle="1" w:styleId="Internetlink">
    <w:name w:val="Internet link"/>
    <w:rsid w:val="00834B98"/>
    <w:rPr>
      <w:color w:val="0000FF"/>
      <w:u w:val="single"/>
    </w:rPr>
  </w:style>
  <w:style w:type="character" w:customStyle="1" w:styleId="NumberingSymbols">
    <w:name w:val="Numbering Symbols"/>
    <w:rsid w:val="00834B98"/>
  </w:style>
  <w:style w:type="character" w:customStyle="1" w:styleId="apple-converted-space">
    <w:name w:val="apple-converted-space"/>
    <w:basedOn w:val="VarsaylanParagrafYazTipi"/>
    <w:rsid w:val="00834B98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3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34B98"/>
    <w:rPr>
      <w:rFonts w:ascii="Courier New" w:eastAsia="Times New Roman" w:hAnsi="Courier New" w:cs="Courier New"/>
      <w:sz w:val="20"/>
      <w:szCs w:val="20"/>
      <w:lang w:val="tr-TR" w:eastAsia="tr-TR"/>
    </w:rPr>
  </w:style>
  <w:style w:type="numbering" w:customStyle="1" w:styleId="ListeYok3">
    <w:name w:val="Liste Yok3"/>
    <w:next w:val="ListeYok"/>
    <w:uiPriority w:val="99"/>
    <w:semiHidden/>
    <w:unhideWhenUsed/>
    <w:rsid w:val="00834B98"/>
  </w:style>
  <w:style w:type="numbering" w:customStyle="1" w:styleId="WW8Num11">
    <w:name w:val="WW8Num11"/>
    <w:basedOn w:val="ListeYok"/>
    <w:rsid w:val="00834B98"/>
  </w:style>
  <w:style w:type="table" w:customStyle="1" w:styleId="TabloKlavuzu3">
    <w:name w:val="Tablo Kılavuzu3"/>
    <w:basedOn w:val="NormalTablo"/>
    <w:next w:val="TabloKlavuzu"/>
    <w:uiPriority w:val="99"/>
    <w:rsid w:val="00834B9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834B98"/>
  </w:style>
  <w:style w:type="table" w:customStyle="1" w:styleId="TabloKlavuzu11">
    <w:name w:val="Tablo Kılavuzu11"/>
    <w:basedOn w:val="NormalTablo"/>
    <w:next w:val="TabloKlavuzu"/>
    <w:uiPriority w:val="59"/>
    <w:rsid w:val="00834B98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21">
    <w:name w:val="Liste Yok21"/>
    <w:next w:val="ListeYok"/>
    <w:uiPriority w:val="99"/>
    <w:semiHidden/>
    <w:unhideWhenUsed/>
    <w:rsid w:val="00834B98"/>
  </w:style>
  <w:style w:type="table" w:customStyle="1" w:styleId="TabloKlavuzu21">
    <w:name w:val="Tablo Kılavuzu21"/>
    <w:basedOn w:val="NormalTablo"/>
    <w:next w:val="TabloKlavuzu"/>
    <w:uiPriority w:val="59"/>
    <w:rsid w:val="00834B98"/>
    <w:pPr>
      <w:spacing w:line="240" w:lineRule="auto"/>
    </w:pPr>
    <w:rPr>
      <w:rFonts w:ascii="Calibri" w:eastAsia="Calibri" w:hAnsi="Calibri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urken@hotmail.com" TargetMode="External"/><Relationship Id="rId13" Type="http://schemas.openxmlformats.org/officeDocument/2006/relationships/hyperlink" Target="mailto:munurcan.dolapcioglu@maltepe.edu.tr" TargetMode="External"/><Relationship Id="rId18" Type="http://schemas.openxmlformats.org/officeDocument/2006/relationships/hyperlink" Target="mailto:isilozbas@yahoo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gulbuzsezgin@gmail.com" TargetMode="External"/><Relationship Id="rId17" Type="http://schemas.openxmlformats.org/officeDocument/2006/relationships/hyperlink" Target="mailto:fatihonerkaya1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ncarb79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turken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r.alihakan@gmal.com" TargetMode="External"/><Relationship Id="rId10" Type="http://schemas.openxmlformats.org/officeDocument/2006/relationships/hyperlink" Target="mailto:nalbantselim@hotmail.com" TargetMode="External"/><Relationship Id="rId19" Type="http://schemas.openxmlformats.org/officeDocument/2006/relationships/hyperlink" Target="mailto:esrefozer@superonlin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tir.yegenaga@maltepe.edu.tr" TargetMode="External"/><Relationship Id="rId14" Type="http://schemas.openxmlformats.org/officeDocument/2006/relationships/hyperlink" Target="mailto:mretuta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4C689-3239-44B6-82DB-24AEC687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17</Pages>
  <Words>4198</Words>
  <Characters>23930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88</cp:revision>
  <dcterms:created xsi:type="dcterms:W3CDTF">2022-06-19T14:16:00Z</dcterms:created>
  <dcterms:modified xsi:type="dcterms:W3CDTF">2022-07-18T12:08:00Z</dcterms:modified>
</cp:coreProperties>
</file>